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Antrat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Paantrat"/>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313F9A4D" w14:textId="1661A121" w:rsidR="000B0F49" w:rsidRPr="000B0F49" w:rsidRDefault="00A6707D" w:rsidP="000B0F49">
      <w:pPr>
        <w:jc w:val="center"/>
        <w:rPr>
          <w:rFonts w:ascii="Trebuchet MS" w:hAnsi="Trebuchet MS"/>
          <w:b/>
          <w:bCs/>
          <w:sz w:val="22"/>
          <w:szCs w:val="22"/>
          <w:lang w:eastAsia="en-US"/>
        </w:rPr>
      </w:pPr>
      <w:r w:rsidRPr="00FC1047">
        <w:rPr>
          <w:rFonts w:ascii="Trebuchet MS" w:hAnsi="Trebuchet MS"/>
          <w:b/>
          <w:bCs/>
          <w:sz w:val="22"/>
          <w:szCs w:val="22"/>
          <w:lang w:eastAsia="en-US"/>
        </w:rPr>
        <w:t xml:space="preserve">DĖL </w:t>
      </w:r>
      <w:r w:rsidR="00944849" w:rsidRPr="00480606">
        <w:rPr>
          <w:rFonts w:ascii="Trebuchet MS" w:hAnsi="Trebuchet MS"/>
          <w:b/>
          <w:bCs/>
          <w:sz w:val="22"/>
          <w:szCs w:val="22"/>
        </w:rPr>
        <w:t>MAITINIMO PASLAUGOS, SKIRTOS POLIKLINIKOS PSICHIKOS SVEIKATOS CENTRŲ (CENTRO, ŠILAINIŲ, DAINAVOS PADALINIAI) PACIENTAMS</w:t>
      </w:r>
      <w:r w:rsidR="00944849" w:rsidRPr="00FC1047">
        <w:rPr>
          <w:rFonts w:ascii="Trebuchet MS" w:hAnsi="Trebuchet MS"/>
          <w:b/>
          <w:bCs/>
          <w:sz w:val="22"/>
          <w:szCs w:val="22"/>
          <w:lang w:eastAsia="en-US"/>
        </w:rPr>
        <w:t xml:space="preserve"> </w:t>
      </w:r>
      <w:r w:rsidR="000B0F49" w:rsidRPr="00FC1047">
        <w:rPr>
          <w:rFonts w:ascii="Trebuchet MS" w:hAnsi="Trebuchet MS"/>
          <w:b/>
          <w:bCs/>
          <w:sz w:val="22"/>
          <w:szCs w:val="22"/>
          <w:lang w:eastAsia="en-US"/>
        </w:rPr>
        <w:t>PIRKIMO</w:t>
      </w:r>
    </w:p>
    <w:p w14:paraId="2C67C454" w14:textId="700F4357" w:rsidR="003B6D7A" w:rsidRPr="006852C6" w:rsidRDefault="003B6D7A" w:rsidP="00E537D3">
      <w:pPr>
        <w:spacing w:after="0" w:line="240" w:lineRule="auto"/>
        <w:jc w:val="center"/>
        <w:rPr>
          <w:rFonts w:ascii="Trebuchet MS" w:eastAsia="Times New Roman" w:hAnsi="Trebuchet MS"/>
          <w:sz w:val="22"/>
          <w:szCs w:val="22"/>
          <w:lang w:eastAsia="en-US"/>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Sraopastraipa"/>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47C90716" w:rsidR="00C51079" w:rsidRPr="00C51079" w:rsidRDefault="00C51079" w:rsidP="00D61616">
      <w:pPr>
        <w:tabs>
          <w:tab w:val="left" w:pos="709"/>
        </w:tabs>
        <w:spacing w:after="0" w:line="240" w:lineRule="auto"/>
        <w:ind w:firstLine="567"/>
        <w:rPr>
          <w:rFonts w:ascii="Trebuchet MS" w:hAnsi="Trebuchet MS" w:cs="Times New Roman"/>
          <w:b/>
          <w:bCs/>
          <w:iCs/>
          <w:sz w:val="22"/>
          <w:szCs w:val="22"/>
        </w:rPr>
      </w:pPr>
      <w:r w:rsidRPr="00C51079">
        <w:rPr>
          <w:rFonts w:ascii="Trebuchet MS" w:hAnsi="Trebuchet MS" w:cs="Times New Roman"/>
          <w:b/>
          <w:bCs/>
          <w:iCs/>
          <w:sz w:val="22"/>
          <w:szCs w:val="22"/>
        </w:rPr>
        <w:t>1.1.</w:t>
      </w:r>
      <w:r w:rsidR="00D61616">
        <w:rPr>
          <w:rFonts w:ascii="Trebuchet MS" w:hAnsi="Trebuchet MS" w:cs="Times New Roman"/>
          <w:b/>
          <w:bCs/>
          <w:iCs/>
          <w:sz w:val="22"/>
          <w:szCs w:val="22"/>
        </w:rPr>
        <w:tab/>
      </w:r>
      <w:r w:rsidRPr="00C51079">
        <w:rPr>
          <w:rFonts w:ascii="Trebuchet MS" w:hAnsi="Trebuchet MS" w:cs="Times New Roman"/>
          <w:b/>
          <w:bCs/>
          <w:iCs/>
          <w:sz w:val="22"/>
          <w:szCs w:val="22"/>
        </w:rPr>
        <w:t>Šiuo pasiūlymu pažymime, kad sutinkame su visomis pirkimo sąlygomis, nustatytomis:</w:t>
      </w:r>
    </w:p>
    <w:p w14:paraId="204E4E9A" w14:textId="7FC29613" w:rsidR="00C51079" w:rsidRPr="00C51079" w:rsidRDefault="00C51079" w:rsidP="00D61616">
      <w:pPr>
        <w:tabs>
          <w:tab w:val="left" w:pos="709"/>
        </w:tabs>
        <w:spacing w:after="0" w:line="240" w:lineRule="auto"/>
        <w:ind w:firstLine="567"/>
        <w:rPr>
          <w:rFonts w:ascii="Trebuchet MS" w:hAnsi="Trebuchet MS" w:cs="Times New Roman"/>
          <w:iCs/>
          <w:sz w:val="22"/>
          <w:szCs w:val="22"/>
        </w:rPr>
      </w:pPr>
      <w:r w:rsidRPr="00C51079">
        <w:rPr>
          <w:rFonts w:ascii="Trebuchet MS" w:hAnsi="Trebuchet MS" w:cs="Times New Roman"/>
          <w:iCs/>
          <w:sz w:val="22"/>
          <w:szCs w:val="22"/>
        </w:rPr>
        <w:t>1.1.1.</w:t>
      </w:r>
      <w:r w:rsidR="00D61616">
        <w:rPr>
          <w:rFonts w:ascii="Trebuchet MS" w:hAnsi="Trebuchet MS" w:cs="Times New Roman"/>
          <w:iCs/>
          <w:sz w:val="22"/>
          <w:szCs w:val="22"/>
        </w:rPr>
        <w:tab/>
      </w:r>
      <w:r w:rsidRPr="00C51079">
        <w:rPr>
          <w:rFonts w:ascii="Trebuchet MS" w:hAnsi="Trebuchet MS" w:cs="Times New Roman"/>
          <w:iCs/>
          <w:sz w:val="22"/>
          <w:szCs w:val="22"/>
        </w:rPr>
        <w:t>skelbime apie pirkimą;</w:t>
      </w:r>
    </w:p>
    <w:p w14:paraId="772A334C" w14:textId="670463D7" w:rsidR="00C51079" w:rsidRPr="00C51079" w:rsidRDefault="00C51079" w:rsidP="00D61616">
      <w:pPr>
        <w:tabs>
          <w:tab w:val="left" w:pos="709"/>
        </w:tabs>
        <w:spacing w:after="0" w:line="240" w:lineRule="auto"/>
        <w:ind w:firstLine="567"/>
        <w:rPr>
          <w:rFonts w:ascii="Trebuchet MS" w:hAnsi="Trebuchet MS" w:cs="Times New Roman"/>
          <w:iCs/>
          <w:sz w:val="22"/>
          <w:szCs w:val="22"/>
        </w:rPr>
      </w:pPr>
      <w:r w:rsidRPr="00C51079">
        <w:rPr>
          <w:rFonts w:ascii="Trebuchet MS" w:hAnsi="Trebuchet MS" w:cs="Times New Roman"/>
          <w:iCs/>
          <w:sz w:val="22"/>
          <w:szCs w:val="22"/>
        </w:rPr>
        <w:t>1.1.2.</w:t>
      </w:r>
      <w:r w:rsidR="00D61616">
        <w:rPr>
          <w:rFonts w:ascii="Trebuchet MS" w:hAnsi="Trebuchet MS" w:cs="Times New Roman"/>
          <w:iCs/>
          <w:sz w:val="22"/>
          <w:szCs w:val="22"/>
        </w:rPr>
        <w:tab/>
      </w:r>
      <w:r w:rsidRPr="00C51079">
        <w:rPr>
          <w:rFonts w:ascii="Trebuchet MS" w:hAnsi="Trebuchet MS" w:cs="Times New Roman"/>
          <w:iCs/>
          <w:sz w:val="22"/>
          <w:szCs w:val="22"/>
        </w:rPr>
        <w:t>konkurso bendrosiose ir specialiosiose sąlygose (kartu su priedais);</w:t>
      </w:r>
    </w:p>
    <w:p w14:paraId="28FEE425" w14:textId="2E772292" w:rsidR="00C51079" w:rsidRPr="00C51079" w:rsidRDefault="00C51079" w:rsidP="00D61616">
      <w:pPr>
        <w:tabs>
          <w:tab w:val="left" w:pos="709"/>
        </w:tabs>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1.1.3.</w:t>
      </w:r>
      <w:r w:rsidR="00D61616">
        <w:rPr>
          <w:rFonts w:ascii="Trebuchet MS" w:hAnsi="Trebuchet MS" w:cs="Times New Roman"/>
          <w:iCs/>
          <w:sz w:val="22"/>
          <w:szCs w:val="22"/>
        </w:rPr>
        <w:tab/>
      </w:r>
      <w:r w:rsidRPr="00C51079">
        <w:rPr>
          <w:rFonts w:ascii="Trebuchet MS" w:hAnsi="Trebuchet MS" w:cs="Times New Roman"/>
          <w:iCs/>
          <w:sz w:val="22"/>
          <w:szCs w:val="22"/>
        </w:rPr>
        <w:t>dokumentų paaiškinimuose (patikslinimuose), taip pat atsakymuose į tiekėjų klausimus (jei tokių bus);</w:t>
      </w:r>
    </w:p>
    <w:p w14:paraId="55832AE5" w14:textId="2B76115C" w:rsidR="00C51079" w:rsidRPr="00C51079" w:rsidRDefault="00C51079" w:rsidP="00D61616">
      <w:pPr>
        <w:tabs>
          <w:tab w:val="left" w:pos="709"/>
        </w:tabs>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1.1.4.</w:t>
      </w:r>
      <w:r w:rsidR="00D61616">
        <w:rPr>
          <w:rFonts w:ascii="Trebuchet MS" w:hAnsi="Trebuchet MS" w:cs="Times New Roman"/>
          <w:iCs/>
          <w:sz w:val="22"/>
          <w:szCs w:val="22"/>
        </w:rPr>
        <w:tab/>
      </w:r>
      <w:r w:rsidRPr="00C51079">
        <w:rPr>
          <w:rFonts w:ascii="Trebuchet MS" w:hAnsi="Trebuchet MS" w:cs="Times New Roman"/>
          <w:iCs/>
          <w:sz w:val="22"/>
          <w:szCs w:val="22"/>
        </w:rPr>
        <w:t>kituose CVP IS priemonėmis pateiktuose dokumentuose.</w:t>
      </w:r>
    </w:p>
    <w:p w14:paraId="241169A9" w14:textId="58DF0DCD" w:rsidR="00C51079" w:rsidRPr="00C51079" w:rsidRDefault="00C51079" w:rsidP="00D61616">
      <w:pPr>
        <w:tabs>
          <w:tab w:val="left" w:pos="709"/>
        </w:tabs>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1.2.</w:t>
      </w:r>
      <w:r w:rsidR="00D61616">
        <w:rPr>
          <w:rFonts w:ascii="Trebuchet MS" w:hAnsi="Trebuchet MS" w:cs="Times New Roman"/>
          <w:iCs/>
          <w:sz w:val="22"/>
          <w:szCs w:val="22"/>
        </w:rPr>
        <w:tab/>
      </w:r>
      <w:r w:rsidRPr="00C51079">
        <w:rPr>
          <w:rFonts w:ascii="Trebuchet MS" w:hAnsi="Trebuchet MS" w:cs="Times New Roman"/>
          <w:iCs/>
          <w:sz w:val="22"/>
          <w:szCs w:val="22"/>
        </w:rPr>
        <w:t>Pateikdamas CVP IS priemonėmis pasiūlymą, patvirtinu, kad dokumentų skaitmeninės kopijos ir elektroninėmis priemonėmis pateikti duomenys yra tikri.</w:t>
      </w:r>
    </w:p>
    <w:p w14:paraId="4B0F4366" w14:textId="5CE69DAC" w:rsidR="00C51079" w:rsidRPr="00C51079" w:rsidRDefault="00C51079" w:rsidP="00D61616">
      <w:pPr>
        <w:tabs>
          <w:tab w:val="left" w:pos="709"/>
        </w:tabs>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lastRenderedPageBreak/>
        <w:t>1.3.</w:t>
      </w:r>
      <w:r w:rsidR="00D61616">
        <w:rPr>
          <w:rFonts w:ascii="Trebuchet MS" w:hAnsi="Trebuchet MS" w:cs="Times New Roman"/>
          <w:iCs/>
          <w:sz w:val="22"/>
          <w:szCs w:val="22"/>
        </w:rPr>
        <w:tab/>
      </w:r>
      <w:r w:rsidRPr="00C51079">
        <w:rPr>
          <w:rFonts w:ascii="Trebuchet MS" w:hAnsi="Trebuchet MS" w:cs="Times New Roman"/>
          <w:iCs/>
          <w:sz w:val="22"/>
          <w:szCs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B4016CB" w:rsidR="00C51079" w:rsidRPr="00C51079" w:rsidRDefault="00C51079" w:rsidP="00D61616">
      <w:pPr>
        <w:tabs>
          <w:tab w:val="left" w:pos="709"/>
        </w:tabs>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1.4.</w:t>
      </w:r>
      <w:r w:rsidR="00D61616">
        <w:rPr>
          <w:rFonts w:ascii="Trebuchet MS" w:hAnsi="Trebuchet MS" w:cs="Times New Roman"/>
          <w:iCs/>
          <w:sz w:val="22"/>
          <w:szCs w:val="22"/>
        </w:rPr>
        <w:tab/>
      </w:r>
      <w:r w:rsidRPr="00C51079">
        <w:rPr>
          <w:rFonts w:ascii="Trebuchet MS" w:hAnsi="Trebuchet MS" w:cs="Times New Roman"/>
          <w:iCs/>
          <w:sz w:val="22"/>
          <w:szCs w:val="22"/>
        </w:rPr>
        <w:t>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6E003B5D" w:rsidR="00C51079" w:rsidRPr="00C51079" w:rsidRDefault="00C51079" w:rsidP="00D61616">
      <w:pPr>
        <w:tabs>
          <w:tab w:val="left" w:pos="709"/>
        </w:tabs>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1.5.</w:t>
      </w:r>
      <w:r w:rsidR="00D61616">
        <w:rPr>
          <w:rFonts w:ascii="Trebuchet MS" w:hAnsi="Trebuchet MS" w:cs="Times New Roman"/>
          <w:iCs/>
          <w:sz w:val="22"/>
          <w:szCs w:val="22"/>
        </w:rPr>
        <w:tab/>
      </w:r>
      <w:r w:rsidRPr="00C51079">
        <w:rPr>
          <w:rFonts w:ascii="Trebuchet MS" w:hAnsi="Trebuchet MS" w:cs="Times New Roman"/>
          <w:iCs/>
          <w:sz w:val="22"/>
          <w:szCs w:val="22"/>
        </w:rPr>
        <w:t>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Sraopastraipa"/>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Sraopastraipa"/>
        <w:spacing w:after="0" w:line="240" w:lineRule="auto"/>
        <w:ind w:left="0"/>
        <w:jc w:val="center"/>
        <w:rPr>
          <w:rFonts w:ascii="Trebuchet MS" w:hAnsi="Trebuchet MS" w:cs="Times New Roman"/>
          <w:sz w:val="22"/>
          <w:szCs w:val="22"/>
        </w:rPr>
      </w:pPr>
    </w:p>
    <w:p w14:paraId="75DD5208" w14:textId="250AF8E9" w:rsidR="00C51079" w:rsidRPr="00C51079" w:rsidRDefault="00C51079" w:rsidP="00D61616">
      <w:pPr>
        <w:pStyle w:val="Sraopastraipa"/>
        <w:spacing w:after="0" w:line="240" w:lineRule="auto"/>
        <w:ind w:left="0" w:firstLine="567"/>
        <w:jc w:val="both"/>
        <w:rPr>
          <w:rFonts w:ascii="Trebuchet MS" w:hAnsi="Trebuchet MS" w:cs="Times New Roman"/>
          <w:sz w:val="22"/>
          <w:szCs w:val="22"/>
        </w:rPr>
      </w:pPr>
      <w:r w:rsidRPr="00C51079">
        <w:rPr>
          <w:rFonts w:ascii="Trebuchet MS" w:hAnsi="Trebuchet MS" w:cs="Times New Roman"/>
          <w:sz w:val="22"/>
          <w:szCs w:val="22"/>
        </w:rPr>
        <w:t>2.1.</w:t>
      </w:r>
      <w:r w:rsidR="00D61616">
        <w:rPr>
          <w:rFonts w:ascii="Trebuchet MS" w:hAnsi="Trebuchet MS" w:cs="Times New Roman"/>
          <w:sz w:val="22"/>
          <w:szCs w:val="22"/>
        </w:rPr>
        <w:tab/>
      </w:r>
      <w:r w:rsidRPr="00C51079">
        <w:rPr>
          <w:rFonts w:ascii="Trebuchet MS" w:hAnsi="Trebuchet MS" w:cs="Times New Roman"/>
          <w:sz w:val="22"/>
          <w:szCs w:val="22"/>
        </w:rPr>
        <w:t>Lentelėje nurodomi ūkio subjektai, kurių pajėgumais remiamasi, siekiant atitikti pirkimo dokumentuose nurodytus kvalifikacijos reikalavimus (jei taikoma):</w:t>
      </w:r>
    </w:p>
    <w:tbl>
      <w:tblPr>
        <w:tblStyle w:val="Lentelstinklelis"/>
        <w:tblW w:w="13603" w:type="dxa"/>
        <w:tblInd w:w="0" w:type="dxa"/>
        <w:tblLook w:val="04A0" w:firstRow="1" w:lastRow="0" w:firstColumn="1" w:lastColumn="0" w:noHBand="0" w:noVBand="1"/>
      </w:tblPr>
      <w:tblGrid>
        <w:gridCol w:w="980"/>
        <w:gridCol w:w="3724"/>
        <w:gridCol w:w="4387"/>
        <w:gridCol w:w="4512"/>
      </w:tblGrid>
      <w:tr w:rsidR="003F139A" w:rsidRPr="002C485B" w14:paraId="10B61A21" w14:textId="77777777" w:rsidTr="00A87A0A">
        <w:tc>
          <w:tcPr>
            <w:tcW w:w="553" w:type="dxa"/>
            <w:shd w:val="clear" w:color="auto" w:fill="DEEAF6" w:themeFill="accent5" w:themeFillTint="33"/>
          </w:tcPr>
          <w:p w14:paraId="42F34543" w14:textId="77777777" w:rsidR="003F139A" w:rsidRPr="002C485B" w:rsidRDefault="003F139A" w:rsidP="00D61616">
            <w:pPr>
              <w:rPr>
                <w:rFonts w:ascii="Trebuchet MS" w:hAnsi="Trebuchet MS" w:cs="Times New Roman"/>
                <w:b/>
                <w:sz w:val="22"/>
                <w:szCs w:val="22"/>
              </w:rPr>
            </w:pPr>
            <w:r w:rsidRPr="002C485B">
              <w:rPr>
                <w:rFonts w:ascii="Trebuchet MS" w:hAnsi="Trebuchet MS" w:cs="Times New Roman"/>
                <w:b/>
                <w:sz w:val="22"/>
                <w:szCs w:val="22"/>
              </w:rPr>
              <w:t>Eil. Nr.</w:t>
            </w:r>
          </w:p>
        </w:tc>
        <w:tc>
          <w:tcPr>
            <w:tcW w:w="3837" w:type="dxa"/>
            <w:shd w:val="clear" w:color="auto" w:fill="DEEAF6" w:themeFill="accent5" w:themeFillTint="33"/>
          </w:tcPr>
          <w:p w14:paraId="09B4ECDE" w14:textId="3B0E3DAF" w:rsidR="003F139A" w:rsidRPr="002C485B" w:rsidRDefault="00C51079" w:rsidP="00D61616">
            <w:pPr>
              <w:ind w:firstLine="567"/>
              <w:rPr>
                <w:rFonts w:ascii="Trebuchet MS" w:hAnsi="Trebuchet MS" w:cs="Times New Roman"/>
                <w:b/>
                <w:sz w:val="22"/>
                <w:szCs w:val="22"/>
              </w:rPr>
            </w:pPr>
            <w:r w:rsidRPr="00C51079">
              <w:rPr>
                <w:rFonts w:ascii="Trebuchet MS" w:hAnsi="Trebuchet MS" w:cs="Times New Roman"/>
                <w:b/>
                <w:sz w:val="22"/>
                <w:szCs w:val="22"/>
              </w:rPr>
              <w:t xml:space="preserve">Ūkio subjekto, kurio pajėgumais remiamasi (pavadinimas, juridinio asmens  kodas, adresas) ir/arba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vardas, pavardė</w:t>
            </w:r>
          </w:p>
        </w:tc>
        <w:tc>
          <w:tcPr>
            <w:tcW w:w="4540" w:type="dxa"/>
            <w:shd w:val="clear" w:color="auto" w:fill="DEEAF6" w:themeFill="accent5" w:themeFillTint="33"/>
          </w:tcPr>
          <w:p w14:paraId="2D81D2DF" w14:textId="22C13113" w:rsidR="003F139A" w:rsidRPr="002C485B" w:rsidRDefault="00C51079" w:rsidP="00D61616">
            <w:pPr>
              <w:ind w:firstLine="567"/>
              <w:rPr>
                <w:rFonts w:ascii="Trebuchet MS" w:hAnsi="Trebuchet MS" w:cs="Times New Roman"/>
                <w:b/>
                <w:sz w:val="22"/>
                <w:szCs w:val="22"/>
              </w:rPr>
            </w:pPr>
            <w:r w:rsidRPr="00C51079">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pajėgumais</w:t>
            </w:r>
          </w:p>
        </w:tc>
        <w:tc>
          <w:tcPr>
            <w:tcW w:w="4673" w:type="dxa"/>
            <w:shd w:val="clear" w:color="auto" w:fill="DEEAF6" w:themeFill="accent5" w:themeFillTint="33"/>
          </w:tcPr>
          <w:p w14:paraId="7CEFA5BC" w14:textId="474B8721" w:rsidR="003F139A" w:rsidRPr="002C485B" w:rsidRDefault="00C51079" w:rsidP="00D61616">
            <w:pPr>
              <w:ind w:firstLine="567"/>
              <w:rPr>
                <w:rFonts w:ascii="Trebuchet MS" w:hAnsi="Trebuchet MS" w:cs="Times New Roman"/>
                <w:b/>
                <w:sz w:val="22"/>
                <w:szCs w:val="22"/>
              </w:rPr>
            </w:pPr>
            <w:r w:rsidRPr="00C51079">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cs="Times New Roman"/>
                <w:b/>
                <w:sz w:val="22"/>
                <w:szCs w:val="22"/>
              </w:rPr>
              <w:t>kvazisubtiekėją</w:t>
            </w:r>
            <w:proofErr w:type="spellEnd"/>
          </w:p>
        </w:tc>
      </w:tr>
      <w:tr w:rsidR="003F139A" w:rsidRPr="002C485B" w14:paraId="5733A8FF" w14:textId="77777777" w:rsidTr="00A87A0A">
        <w:tc>
          <w:tcPr>
            <w:tcW w:w="553" w:type="dxa"/>
          </w:tcPr>
          <w:p w14:paraId="35152F24" w14:textId="77777777" w:rsidR="003F139A" w:rsidRPr="002C485B" w:rsidRDefault="003F139A" w:rsidP="00D61616">
            <w:pPr>
              <w:ind w:firstLine="567"/>
              <w:rPr>
                <w:rFonts w:ascii="Trebuchet MS" w:hAnsi="Trebuchet MS" w:cs="Times New Roman"/>
                <w:bCs/>
                <w:sz w:val="22"/>
                <w:szCs w:val="22"/>
              </w:rPr>
            </w:pPr>
            <w:r w:rsidRPr="002C485B">
              <w:rPr>
                <w:rFonts w:ascii="Trebuchet MS" w:hAnsi="Trebuchet MS" w:cs="Times New Roman"/>
                <w:bCs/>
                <w:sz w:val="22"/>
                <w:szCs w:val="22"/>
              </w:rPr>
              <w:t>1.</w:t>
            </w:r>
          </w:p>
        </w:tc>
        <w:tc>
          <w:tcPr>
            <w:tcW w:w="3837" w:type="dxa"/>
          </w:tcPr>
          <w:p w14:paraId="08BE590A" w14:textId="77777777" w:rsidR="003F139A" w:rsidRPr="002C485B" w:rsidRDefault="003F139A" w:rsidP="00D61616">
            <w:pPr>
              <w:ind w:firstLine="567"/>
              <w:rPr>
                <w:rFonts w:ascii="Trebuchet MS" w:hAnsi="Trebuchet MS" w:cs="Times New Roman"/>
                <w:bCs/>
                <w:sz w:val="22"/>
                <w:szCs w:val="22"/>
              </w:rPr>
            </w:pPr>
          </w:p>
        </w:tc>
        <w:tc>
          <w:tcPr>
            <w:tcW w:w="4540" w:type="dxa"/>
          </w:tcPr>
          <w:p w14:paraId="16A7F9ED" w14:textId="77777777" w:rsidR="003F139A" w:rsidRPr="002C485B" w:rsidRDefault="003F139A" w:rsidP="00D61616">
            <w:pPr>
              <w:ind w:firstLine="567"/>
              <w:rPr>
                <w:rFonts w:ascii="Trebuchet MS" w:hAnsi="Trebuchet MS" w:cs="Times New Roman"/>
                <w:bCs/>
                <w:sz w:val="22"/>
                <w:szCs w:val="22"/>
              </w:rPr>
            </w:pPr>
          </w:p>
        </w:tc>
        <w:tc>
          <w:tcPr>
            <w:tcW w:w="4673" w:type="dxa"/>
          </w:tcPr>
          <w:p w14:paraId="096A89C3" w14:textId="68837838" w:rsidR="003F139A" w:rsidRPr="002C485B" w:rsidRDefault="003F139A" w:rsidP="00D61616">
            <w:pPr>
              <w:ind w:firstLine="567"/>
              <w:rPr>
                <w:rFonts w:ascii="Trebuchet MS" w:hAnsi="Trebuchet MS" w:cs="Times New Roman"/>
                <w:bCs/>
                <w:sz w:val="22"/>
                <w:szCs w:val="22"/>
              </w:rPr>
            </w:pPr>
          </w:p>
        </w:tc>
      </w:tr>
      <w:tr w:rsidR="003F139A" w:rsidRPr="002C485B" w14:paraId="28C8069C" w14:textId="77777777" w:rsidTr="00A87A0A">
        <w:tc>
          <w:tcPr>
            <w:tcW w:w="553" w:type="dxa"/>
          </w:tcPr>
          <w:p w14:paraId="73E73073" w14:textId="77777777" w:rsidR="003F139A" w:rsidRPr="002C485B" w:rsidRDefault="003F139A" w:rsidP="00D61616">
            <w:pPr>
              <w:ind w:firstLine="567"/>
              <w:rPr>
                <w:rFonts w:ascii="Trebuchet MS" w:hAnsi="Trebuchet MS" w:cs="Times New Roman"/>
                <w:bCs/>
                <w:sz w:val="22"/>
                <w:szCs w:val="22"/>
              </w:rPr>
            </w:pPr>
            <w:r w:rsidRPr="002C485B">
              <w:rPr>
                <w:rFonts w:ascii="Trebuchet MS" w:hAnsi="Trebuchet MS" w:cs="Times New Roman"/>
                <w:bCs/>
                <w:sz w:val="22"/>
                <w:szCs w:val="22"/>
              </w:rPr>
              <w:t>2.</w:t>
            </w:r>
          </w:p>
        </w:tc>
        <w:tc>
          <w:tcPr>
            <w:tcW w:w="3837" w:type="dxa"/>
          </w:tcPr>
          <w:p w14:paraId="073AA89D" w14:textId="77777777" w:rsidR="003F139A" w:rsidRPr="002C485B" w:rsidRDefault="003F139A" w:rsidP="00D61616">
            <w:pPr>
              <w:ind w:firstLine="567"/>
              <w:rPr>
                <w:rFonts w:ascii="Trebuchet MS" w:hAnsi="Trebuchet MS" w:cs="Times New Roman"/>
                <w:bCs/>
                <w:sz w:val="22"/>
                <w:szCs w:val="22"/>
              </w:rPr>
            </w:pPr>
          </w:p>
        </w:tc>
        <w:tc>
          <w:tcPr>
            <w:tcW w:w="4540" w:type="dxa"/>
          </w:tcPr>
          <w:p w14:paraId="3A00B8A0" w14:textId="77777777" w:rsidR="003F139A" w:rsidRPr="002C485B" w:rsidRDefault="003F139A" w:rsidP="00D61616">
            <w:pPr>
              <w:ind w:firstLine="567"/>
              <w:rPr>
                <w:rFonts w:ascii="Trebuchet MS" w:hAnsi="Trebuchet MS" w:cs="Times New Roman"/>
                <w:bCs/>
                <w:sz w:val="22"/>
                <w:szCs w:val="22"/>
              </w:rPr>
            </w:pPr>
          </w:p>
        </w:tc>
        <w:tc>
          <w:tcPr>
            <w:tcW w:w="4673" w:type="dxa"/>
          </w:tcPr>
          <w:p w14:paraId="706333D3" w14:textId="452BBD0F" w:rsidR="003F139A" w:rsidRPr="002C485B" w:rsidRDefault="003F139A" w:rsidP="00D61616">
            <w:pPr>
              <w:ind w:firstLine="567"/>
              <w:rPr>
                <w:rFonts w:ascii="Trebuchet MS" w:hAnsi="Trebuchet MS" w:cs="Times New Roman"/>
                <w:bCs/>
                <w:sz w:val="22"/>
                <w:szCs w:val="22"/>
              </w:rPr>
            </w:pPr>
          </w:p>
        </w:tc>
      </w:tr>
    </w:tbl>
    <w:p w14:paraId="078D7D4E" w14:textId="77777777" w:rsidR="00C51079" w:rsidRPr="00C51079" w:rsidRDefault="00C51079" w:rsidP="00D61616">
      <w:pPr>
        <w:spacing w:after="0" w:line="240" w:lineRule="auto"/>
        <w:rPr>
          <w:rFonts w:ascii="Trebuchet MS" w:eastAsia="Calibri" w:hAnsi="Trebuchet MS" w:cs="Times New Roman"/>
          <w:i/>
          <w:iCs/>
          <w:color w:val="000000" w:themeColor="text1"/>
          <w:sz w:val="20"/>
          <w:szCs w:val="20"/>
        </w:rPr>
      </w:pPr>
      <w:proofErr w:type="spellStart"/>
      <w:r w:rsidRPr="00C51079">
        <w:rPr>
          <w:rFonts w:ascii="Trebuchet MS" w:eastAsia="Calibri" w:hAnsi="Trebuchet MS" w:cs="Times New Roman"/>
          <w:b/>
          <w:bCs/>
          <w:i/>
          <w:iCs/>
          <w:color w:val="000000" w:themeColor="text1"/>
          <w:sz w:val="20"/>
          <w:szCs w:val="20"/>
        </w:rPr>
        <w:t>Kvazisubtiekėjai</w:t>
      </w:r>
      <w:proofErr w:type="spellEnd"/>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D61616">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D61616">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D61616">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D61616">
      <w:pPr>
        <w:spacing w:after="0" w:line="240" w:lineRule="auto"/>
        <w:ind w:firstLine="567"/>
        <w:rPr>
          <w:rFonts w:ascii="Trebuchet MS" w:eastAsia="Calibri" w:hAnsi="Trebuchet MS" w:cs="Times New Roman"/>
          <w:color w:val="000000" w:themeColor="text1"/>
          <w:sz w:val="22"/>
          <w:szCs w:val="22"/>
        </w:rPr>
      </w:pPr>
    </w:p>
    <w:p w14:paraId="6AF10329" w14:textId="1C3880DC" w:rsidR="00C51079" w:rsidRPr="002C485B" w:rsidRDefault="00C51079" w:rsidP="00D61616">
      <w:pPr>
        <w:spacing w:after="0" w:line="240" w:lineRule="auto"/>
        <w:ind w:firstLine="567"/>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w:t>
      </w:r>
      <w:r w:rsidR="00D61616">
        <w:rPr>
          <w:rFonts w:ascii="Trebuchet MS" w:eastAsia="Calibri" w:hAnsi="Trebuchet MS" w:cs="Times New Roman"/>
          <w:color w:val="000000" w:themeColor="text1"/>
          <w:sz w:val="22"/>
          <w:szCs w:val="22"/>
        </w:rPr>
        <w:tab/>
      </w:r>
      <w:r w:rsidRPr="00C51079">
        <w:rPr>
          <w:rFonts w:ascii="Trebuchet MS" w:eastAsia="Calibri" w:hAnsi="Trebuchet MS" w:cs="Times New Roman"/>
          <w:color w:val="000000" w:themeColor="text1"/>
          <w:sz w:val="22"/>
          <w:szCs w:val="22"/>
        </w:rPr>
        <w:t>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Sraopastraipa"/>
        <w:spacing w:after="0" w:line="240" w:lineRule="auto"/>
        <w:ind w:left="567"/>
        <w:jc w:val="center"/>
        <w:rPr>
          <w:rFonts w:ascii="Trebuchet MS" w:eastAsia="Calibri" w:hAnsi="Trebuchet MS" w:cs="Times New Roman"/>
          <w:i/>
          <w:iCs/>
          <w:color w:val="000000" w:themeColor="text1"/>
          <w:sz w:val="22"/>
          <w:szCs w:val="22"/>
        </w:rPr>
      </w:pPr>
    </w:p>
    <w:tbl>
      <w:tblPr>
        <w:tblStyle w:val="Lentelstinklelis"/>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Sraopastraipa"/>
        <w:tabs>
          <w:tab w:val="left" w:pos="426"/>
        </w:tabs>
        <w:spacing w:after="0" w:line="240" w:lineRule="auto"/>
        <w:ind w:left="0"/>
        <w:rPr>
          <w:rFonts w:ascii="Trebuchet MS" w:hAnsi="Trebuchet MS" w:cs="Times New Roman"/>
          <w:b/>
          <w:bCs/>
          <w:sz w:val="22"/>
          <w:szCs w:val="22"/>
        </w:rPr>
      </w:pPr>
    </w:p>
    <w:p w14:paraId="733C74BC" w14:textId="300C289F" w:rsidR="00C04FFE" w:rsidRPr="002C485B" w:rsidRDefault="00C04FFE" w:rsidP="000D0272">
      <w:pPr>
        <w:pStyle w:val="Sraopastraipa"/>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w:t>
      </w:r>
      <w:r w:rsidR="00A71BF7">
        <w:rPr>
          <w:rFonts w:ascii="Trebuchet MS" w:eastAsiaTheme="minorHAnsi" w:hAnsi="Trebuchet MS" w:cs="Times New Roman"/>
          <w:b/>
          <w:iCs/>
          <w:sz w:val="22"/>
          <w:szCs w:val="22"/>
        </w:rPr>
        <w:t>ą</w:t>
      </w:r>
      <w:r w:rsidR="00C51079" w:rsidRPr="00C51079">
        <w:rPr>
          <w:rFonts w:ascii="Trebuchet MS" w:eastAsiaTheme="minorHAnsi" w:hAnsi="Trebuchet MS" w:cs="Times New Roman"/>
          <w:b/>
          <w:iCs/>
          <w:sz w:val="22"/>
          <w:szCs w:val="22"/>
        </w:rPr>
        <w:t xml:space="preserve"> lentel</w:t>
      </w:r>
      <w:r w:rsidR="00A71BF7">
        <w:rPr>
          <w:rFonts w:ascii="Trebuchet MS" w:eastAsiaTheme="minorHAnsi" w:hAnsi="Trebuchet MS" w:cs="Times New Roman"/>
          <w:b/>
          <w:iCs/>
          <w:sz w:val="22"/>
          <w:szCs w:val="22"/>
        </w:rPr>
        <w:t>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Sraopastraipa"/>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w:t>
      </w:r>
      <w:r w:rsidRPr="002C485B">
        <w:rPr>
          <w:rFonts w:ascii="Trebuchet MS" w:hAnsi="Trebuchet MS" w:cs="Times New Roman"/>
          <w:bCs/>
          <w:sz w:val="22"/>
          <w:szCs w:val="22"/>
        </w:rPr>
        <w:lastRenderedPageBreak/>
        <w:t xml:space="preserve">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28AA4513" w14:textId="77777777" w:rsidR="000E234F" w:rsidRPr="008362C4" w:rsidRDefault="000E234F" w:rsidP="000E234F">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2728A76C" w14:textId="77777777" w:rsidR="000E234F" w:rsidRPr="008362C4" w:rsidRDefault="000E234F" w:rsidP="000E234F">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5DAB9294" w14:textId="77777777" w:rsidR="000E234F" w:rsidRPr="008362C4" w:rsidRDefault="000E234F" w:rsidP="000E234F">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1A232863" w14:textId="77777777" w:rsidR="000E234F" w:rsidRPr="008362C4" w:rsidRDefault="000E234F" w:rsidP="000E234F">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148BD">
        <w:rPr>
          <w:rFonts w:ascii="Trebuchet MS" w:hAnsi="Trebuchet MS" w:cs="Times New Roman"/>
          <w:sz w:val="22"/>
          <w:szCs w:val="22"/>
        </w:rPr>
        <w:t>aprūpinimo įrankiais, reikalingais Paslaugų teikimui, išlaidas;</w:t>
      </w:r>
    </w:p>
    <w:p w14:paraId="51D111AA" w14:textId="77777777" w:rsidR="000E234F" w:rsidRPr="008362C4" w:rsidRDefault="000E234F" w:rsidP="000E234F">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r>
        <w:rPr>
          <w:rFonts w:ascii="Trebuchet MS" w:eastAsia="Arial Unicode MS" w:hAnsi="Trebuchet MS" w:cs="Times New Roman"/>
          <w:sz w:val="22"/>
          <w:szCs w:val="22"/>
        </w:rPr>
        <w:t>;</w:t>
      </w:r>
    </w:p>
    <w:p w14:paraId="5C9F8D55" w14:textId="77777777" w:rsidR="000E234F" w:rsidRPr="008148BD" w:rsidRDefault="000E234F" w:rsidP="000E234F">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r>
        <w:rPr>
          <w:rFonts w:ascii="Trebuchet MS" w:hAnsi="Trebuchet MS" w:cs="Times New Roman"/>
          <w:sz w:val="22"/>
          <w:szCs w:val="22"/>
        </w:rPr>
        <w:t xml:space="preserve"> </w:t>
      </w:r>
      <w:r w:rsidRPr="008148BD">
        <w:rPr>
          <w:rFonts w:ascii="Trebuchet MS" w:hAnsi="Trebuchet MS" w:cs="Times New Roman"/>
          <w:sz w:val="22"/>
          <w:szCs w:val="22"/>
        </w:rPr>
        <w:t>ir kt.</w:t>
      </w:r>
    </w:p>
    <w:p w14:paraId="770CDEDB" w14:textId="77777777" w:rsidR="000D04BF" w:rsidRPr="002C485B" w:rsidRDefault="000D04BF" w:rsidP="000D04BF">
      <w:pPr>
        <w:pStyle w:val="Sraopastraipa"/>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xml:space="preserve">, išreikšta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xml:space="preserve">, nurodytos žodžiais, teisinga laikoma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nurodyta žodžiais.</w:t>
      </w:r>
    </w:p>
    <w:p w14:paraId="43CE6242" w14:textId="77777777" w:rsidR="000D04BF" w:rsidRPr="00956162" w:rsidRDefault="000D04BF" w:rsidP="000D04BF">
      <w:pPr>
        <w:pStyle w:val="Sraopastraipa"/>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AEFC13" w14:textId="77777777" w:rsidR="00956162" w:rsidRPr="00802AE8" w:rsidRDefault="00956162" w:rsidP="005B484C">
      <w:pPr>
        <w:pStyle w:val="Sraopastraipa"/>
        <w:tabs>
          <w:tab w:val="left" w:pos="1134"/>
          <w:tab w:val="left" w:pos="1276"/>
        </w:tabs>
        <w:spacing w:after="0" w:line="240" w:lineRule="auto"/>
        <w:ind w:left="567"/>
        <w:jc w:val="both"/>
        <w:rPr>
          <w:rFonts w:ascii="Trebuchet MS" w:hAnsi="Trebuchet MS" w:cs="Times New Roman"/>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7"/>
        <w:gridCol w:w="4698"/>
        <w:gridCol w:w="1557"/>
        <w:gridCol w:w="2693"/>
        <w:gridCol w:w="2269"/>
        <w:gridCol w:w="1980"/>
      </w:tblGrid>
      <w:tr w:rsidR="00956162" w:rsidRPr="008148BD" w14:paraId="4F4CBE0A" w14:textId="77777777" w:rsidTr="007420E4">
        <w:trPr>
          <w:trHeight w:val="707"/>
        </w:trPr>
        <w:tc>
          <w:tcPr>
            <w:tcW w:w="295" w:type="pct"/>
            <w:shd w:val="clear" w:color="auto" w:fill="DBE5F1"/>
            <w:tcMar>
              <w:top w:w="15" w:type="dxa"/>
              <w:left w:w="15" w:type="dxa"/>
              <w:bottom w:w="0" w:type="dxa"/>
              <w:right w:w="15" w:type="dxa"/>
            </w:tcMar>
            <w:vAlign w:val="center"/>
            <w:hideMark/>
          </w:tcPr>
          <w:p w14:paraId="1D8C2BB9" w14:textId="77777777" w:rsidR="00956162" w:rsidRPr="008148BD" w:rsidRDefault="00956162" w:rsidP="007420E4">
            <w:pPr>
              <w:spacing w:after="0" w:line="240" w:lineRule="auto"/>
              <w:jc w:val="center"/>
              <w:rPr>
                <w:rFonts w:ascii="Trebuchet MS" w:eastAsia="Times New Roman" w:hAnsi="Trebuchet MS" w:cs="Times New Roman"/>
                <w:b/>
                <w:bCs/>
                <w:color w:val="000000"/>
                <w:sz w:val="22"/>
                <w:szCs w:val="22"/>
              </w:rPr>
            </w:pPr>
            <w:r w:rsidRPr="008148BD">
              <w:rPr>
                <w:rFonts w:ascii="Trebuchet MS" w:eastAsia="Times New Roman" w:hAnsi="Trebuchet MS" w:cs="Times New Roman"/>
                <w:b/>
                <w:bCs/>
                <w:color w:val="000000"/>
                <w:sz w:val="22"/>
                <w:szCs w:val="22"/>
              </w:rPr>
              <w:t>Pirkimo dalies Nr.</w:t>
            </w:r>
          </w:p>
        </w:tc>
        <w:tc>
          <w:tcPr>
            <w:tcW w:w="1675" w:type="pct"/>
            <w:shd w:val="clear" w:color="auto" w:fill="DBE5F1"/>
            <w:tcMar>
              <w:top w:w="15" w:type="dxa"/>
              <w:left w:w="15" w:type="dxa"/>
              <w:bottom w:w="0" w:type="dxa"/>
              <w:right w:w="15" w:type="dxa"/>
            </w:tcMar>
            <w:vAlign w:val="center"/>
            <w:hideMark/>
          </w:tcPr>
          <w:p w14:paraId="25761547" w14:textId="77777777" w:rsidR="00956162" w:rsidRPr="008148BD" w:rsidRDefault="00956162" w:rsidP="007420E4">
            <w:pPr>
              <w:spacing w:after="0" w:line="240" w:lineRule="auto"/>
              <w:jc w:val="center"/>
              <w:rPr>
                <w:rFonts w:ascii="Trebuchet MS" w:eastAsia="Times New Roman" w:hAnsi="Trebuchet MS" w:cs="Times New Roman"/>
                <w:b/>
                <w:bCs/>
                <w:color w:val="000000"/>
                <w:sz w:val="22"/>
                <w:szCs w:val="22"/>
              </w:rPr>
            </w:pPr>
            <w:r>
              <w:rPr>
                <w:rFonts w:ascii="Trebuchet MS" w:eastAsia="Times New Roman" w:hAnsi="Trebuchet MS" w:cs="Times New Roman"/>
                <w:b/>
                <w:bCs/>
                <w:color w:val="000000"/>
                <w:sz w:val="22"/>
                <w:szCs w:val="22"/>
              </w:rPr>
              <w:t>P</w:t>
            </w:r>
            <w:r w:rsidRPr="008148BD">
              <w:rPr>
                <w:rFonts w:ascii="Trebuchet MS" w:eastAsia="Times New Roman" w:hAnsi="Trebuchet MS" w:cs="Times New Roman"/>
                <w:b/>
                <w:bCs/>
                <w:color w:val="000000"/>
                <w:sz w:val="22"/>
                <w:szCs w:val="22"/>
              </w:rPr>
              <w:t>avadinimas</w:t>
            </w:r>
          </w:p>
        </w:tc>
        <w:tc>
          <w:tcPr>
            <w:tcW w:w="555" w:type="pct"/>
            <w:shd w:val="clear" w:color="auto" w:fill="DBE5F1"/>
            <w:tcMar>
              <w:top w:w="15" w:type="dxa"/>
              <w:left w:w="15" w:type="dxa"/>
              <w:bottom w:w="0" w:type="dxa"/>
              <w:right w:w="15" w:type="dxa"/>
            </w:tcMar>
            <w:vAlign w:val="center"/>
            <w:hideMark/>
          </w:tcPr>
          <w:p w14:paraId="3E1AF9B1" w14:textId="77777777" w:rsidR="00956162" w:rsidRPr="008148BD" w:rsidRDefault="00956162" w:rsidP="007420E4">
            <w:pPr>
              <w:spacing w:after="0" w:line="240" w:lineRule="auto"/>
              <w:jc w:val="center"/>
              <w:rPr>
                <w:rFonts w:ascii="Trebuchet MS" w:eastAsia="Times New Roman" w:hAnsi="Trebuchet MS" w:cs="Times New Roman"/>
                <w:b/>
                <w:bCs/>
                <w:color w:val="000000"/>
                <w:sz w:val="22"/>
                <w:szCs w:val="22"/>
              </w:rPr>
            </w:pPr>
            <w:r w:rsidRPr="008148BD">
              <w:rPr>
                <w:rFonts w:ascii="Trebuchet MS" w:eastAsia="Times New Roman" w:hAnsi="Trebuchet MS" w:cs="Times New Roman"/>
                <w:b/>
                <w:bCs/>
                <w:color w:val="000000"/>
                <w:sz w:val="22"/>
                <w:szCs w:val="22"/>
              </w:rPr>
              <w:t>Mato vnt.</w:t>
            </w:r>
          </w:p>
        </w:tc>
        <w:tc>
          <w:tcPr>
            <w:tcW w:w="960" w:type="pct"/>
            <w:shd w:val="clear" w:color="auto" w:fill="DBE5F1"/>
            <w:vAlign w:val="center"/>
          </w:tcPr>
          <w:p w14:paraId="2BE9DE48" w14:textId="77777777" w:rsidR="00956162" w:rsidRPr="008148BD" w:rsidRDefault="00956162" w:rsidP="007420E4">
            <w:pPr>
              <w:tabs>
                <w:tab w:val="left" w:pos="851"/>
              </w:tabs>
              <w:spacing w:after="0" w:line="240" w:lineRule="auto"/>
              <w:jc w:val="center"/>
              <w:rPr>
                <w:rFonts w:ascii="Trebuchet MS" w:eastAsia="Calibri" w:hAnsi="Trebuchet MS" w:cs="Times New Roman"/>
                <w:b/>
                <w:sz w:val="22"/>
                <w:szCs w:val="22"/>
              </w:rPr>
            </w:pPr>
            <w:r w:rsidRPr="008148BD">
              <w:rPr>
                <w:rFonts w:ascii="Trebuchet MS" w:eastAsia="Calibri" w:hAnsi="Trebuchet MS" w:cs="Times New Roman"/>
                <w:b/>
                <w:sz w:val="22"/>
                <w:szCs w:val="22"/>
              </w:rPr>
              <w:t>Maksimalus paslaugų kiekis (porcijų kiekis) per 12 mėnesių*</w:t>
            </w:r>
          </w:p>
        </w:tc>
        <w:tc>
          <w:tcPr>
            <w:tcW w:w="809" w:type="pct"/>
            <w:shd w:val="clear" w:color="auto" w:fill="DBE5F1"/>
            <w:vAlign w:val="center"/>
          </w:tcPr>
          <w:p w14:paraId="460147F9" w14:textId="77777777" w:rsidR="00956162" w:rsidRPr="008148BD" w:rsidRDefault="00956162" w:rsidP="007420E4">
            <w:pPr>
              <w:tabs>
                <w:tab w:val="left" w:pos="851"/>
              </w:tabs>
              <w:spacing w:after="0" w:line="240" w:lineRule="auto"/>
              <w:jc w:val="center"/>
              <w:rPr>
                <w:rFonts w:ascii="Trebuchet MS" w:eastAsia="Calibri" w:hAnsi="Trebuchet MS" w:cs="Times New Roman"/>
                <w:b/>
                <w:sz w:val="22"/>
                <w:szCs w:val="22"/>
              </w:rPr>
            </w:pPr>
            <w:r w:rsidRPr="008148BD">
              <w:rPr>
                <w:rFonts w:ascii="Trebuchet MS" w:eastAsia="Calibri" w:hAnsi="Trebuchet MS" w:cs="Times New Roman"/>
                <w:b/>
                <w:sz w:val="22"/>
                <w:szCs w:val="22"/>
              </w:rPr>
              <w:t>Paslaugų įkainis (vienos porcijos kaina), Eur be PVM</w:t>
            </w:r>
          </w:p>
        </w:tc>
        <w:tc>
          <w:tcPr>
            <w:tcW w:w="706" w:type="pct"/>
            <w:shd w:val="clear" w:color="auto" w:fill="DBE5F1"/>
            <w:vAlign w:val="center"/>
          </w:tcPr>
          <w:p w14:paraId="3A32F0CD" w14:textId="77777777" w:rsidR="00956162" w:rsidRPr="008148BD" w:rsidRDefault="00956162" w:rsidP="007420E4">
            <w:pPr>
              <w:tabs>
                <w:tab w:val="left" w:pos="851"/>
              </w:tabs>
              <w:spacing w:after="0" w:line="240" w:lineRule="auto"/>
              <w:jc w:val="center"/>
              <w:rPr>
                <w:rFonts w:ascii="Trebuchet MS" w:eastAsia="Calibri" w:hAnsi="Trebuchet MS" w:cs="Times New Roman"/>
                <w:b/>
                <w:sz w:val="22"/>
                <w:szCs w:val="22"/>
              </w:rPr>
            </w:pPr>
            <w:r w:rsidRPr="008148BD">
              <w:rPr>
                <w:rFonts w:ascii="Trebuchet MS" w:eastAsia="Calibri" w:hAnsi="Trebuchet MS" w:cs="Times New Roman"/>
                <w:b/>
                <w:sz w:val="22"/>
                <w:szCs w:val="22"/>
              </w:rPr>
              <w:t>Pasiūlymo kaina, Eur be PVM</w:t>
            </w:r>
          </w:p>
        </w:tc>
      </w:tr>
      <w:tr w:rsidR="00956162" w:rsidRPr="008148BD" w14:paraId="4CB54D5A" w14:textId="77777777" w:rsidTr="007420E4">
        <w:trPr>
          <w:trHeight w:val="179"/>
        </w:trPr>
        <w:tc>
          <w:tcPr>
            <w:tcW w:w="295" w:type="pct"/>
            <w:tcMar>
              <w:top w:w="15" w:type="dxa"/>
              <w:left w:w="15" w:type="dxa"/>
              <w:bottom w:w="0" w:type="dxa"/>
              <w:right w:w="15" w:type="dxa"/>
            </w:tcMar>
            <w:vAlign w:val="center"/>
          </w:tcPr>
          <w:p w14:paraId="4E23701B" w14:textId="77777777" w:rsidR="00956162" w:rsidRPr="008148BD" w:rsidRDefault="00956162" w:rsidP="007420E4">
            <w:pPr>
              <w:spacing w:after="0" w:line="240" w:lineRule="auto"/>
              <w:jc w:val="center"/>
              <w:rPr>
                <w:rFonts w:ascii="Trebuchet MS" w:eastAsia="Times New Roman" w:hAnsi="Trebuchet MS" w:cs="Times New Roman"/>
                <w:bCs/>
                <w:i/>
                <w:color w:val="000000"/>
                <w:sz w:val="22"/>
                <w:szCs w:val="22"/>
              </w:rPr>
            </w:pPr>
            <w:r w:rsidRPr="008148BD">
              <w:rPr>
                <w:rFonts w:ascii="Trebuchet MS" w:eastAsia="Times New Roman" w:hAnsi="Trebuchet MS" w:cs="Times New Roman"/>
                <w:bCs/>
                <w:i/>
                <w:color w:val="000000"/>
                <w:sz w:val="22"/>
                <w:szCs w:val="22"/>
              </w:rPr>
              <w:t>1</w:t>
            </w:r>
          </w:p>
        </w:tc>
        <w:tc>
          <w:tcPr>
            <w:tcW w:w="1675" w:type="pct"/>
            <w:tcMar>
              <w:top w:w="15" w:type="dxa"/>
              <w:left w:w="15" w:type="dxa"/>
              <w:bottom w:w="0" w:type="dxa"/>
              <w:right w:w="15" w:type="dxa"/>
            </w:tcMar>
            <w:vAlign w:val="center"/>
          </w:tcPr>
          <w:p w14:paraId="409099EB" w14:textId="77777777" w:rsidR="00956162" w:rsidRPr="008148BD" w:rsidRDefault="00956162" w:rsidP="007420E4">
            <w:pPr>
              <w:spacing w:after="0" w:line="240" w:lineRule="auto"/>
              <w:jc w:val="center"/>
              <w:rPr>
                <w:rFonts w:ascii="Trebuchet MS" w:eastAsia="Times New Roman" w:hAnsi="Trebuchet MS" w:cs="Times New Roman"/>
                <w:bCs/>
                <w:i/>
                <w:color w:val="000000"/>
                <w:sz w:val="22"/>
                <w:szCs w:val="22"/>
              </w:rPr>
            </w:pPr>
            <w:r w:rsidRPr="008148BD">
              <w:rPr>
                <w:rFonts w:ascii="Trebuchet MS" w:eastAsia="Times New Roman" w:hAnsi="Trebuchet MS" w:cs="Times New Roman"/>
                <w:bCs/>
                <w:i/>
                <w:color w:val="000000"/>
                <w:sz w:val="22"/>
                <w:szCs w:val="22"/>
              </w:rPr>
              <w:t>2</w:t>
            </w:r>
          </w:p>
        </w:tc>
        <w:tc>
          <w:tcPr>
            <w:tcW w:w="555" w:type="pct"/>
            <w:tcMar>
              <w:top w:w="15" w:type="dxa"/>
              <w:left w:w="15" w:type="dxa"/>
              <w:bottom w:w="0" w:type="dxa"/>
              <w:right w:w="15" w:type="dxa"/>
            </w:tcMar>
            <w:vAlign w:val="center"/>
          </w:tcPr>
          <w:p w14:paraId="066DAB9C" w14:textId="77777777" w:rsidR="00956162" w:rsidRPr="008148BD" w:rsidRDefault="00956162" w:rsidP="007420E4">
            <w:pPr>
              <w:spacing w:after="0" w:line="240" w:lineRule="auto"/>
              <w:jc w:val="center"/>
              <w:rPr>
                <w:rFonts w:ascii="Trebuchet MS" w:eastAsia="Times New Roman" w:hAnsi="Trebuchet MS" w:cs="Times New Roman"/>
                <w:bCs/>
                <w:i/>
                <w:color w:val="000000"/>
                <w:sz w:val="22"/>
                <w:szCs w:val="22"/>
              </w:rPr>
            </w:pPr>
            <w:r w:rsidRPr="008148BD">
              <w:rPr>
                <w:rFonts w:ascii="Trebuchet MS" w:eastAsia="Times New Roman" w:hAnsi="Trebuchet MS" w:cs="Times New Roman"/>
                <w:bCs/>
                <w:i/>
                <w:color w:val="000000"/>
                <w:sz w:val="22"/>
                <w:szCs w:val="22"/>
              </w:rPr>
              <w:t>3</w:t>
            </w:r>
          </w:p>
        </w:tc>
        <w:tc>
          <w:tcPr>
            <w:tcW w:w="960" w:type="pct"/>
          </w:tcPr>
          <w:p w14:paraId="385D2DFA" w14:textId="77777777" w:rsidR="00956162" w:rsidRPr="008148BD" w:rsidRDefault="00956162" w:rsidP="007420E4">
            <w:pPr>
              <w:tabs>
                <w:tab w:val="left" w:pos="851"/>
              </w:tabs>
              <w:spacing w:after="0" w:line="240" w:lineRule="auto"/>
              <w:jc w:val="center"/>
              <w:rPr>
                <w:rFonts w:ascii="Trebuchet MS" w:eastAsia="Calibri" w:hAnsi="Trebuchet MS" w:cs="Times New Roman"/>
                <w:i/>
                <w:sz w:val="22"/>
                <w:szCs w:val="22"/>
              </w:rPr>
            </w:pPr>
            <w:r w:rsidRPr="008148BD">
              <w:rPr>
                <w:rFonts w:ascii="Trebuchet MS" w:eastAsia="Calibri" w:hAnsi="Trebuchet MS" w:cs="Times New Roman"/>
                <w:i/>
                <w:sz w:val="22"/>
                <w:szCs w:val="22"/>
              </w:rPr>
              <w:t>4</w:t>
            </w:r>
          </w:p>
        </w:tc>
        <w:tc>
          <w:tcPr>
            <w:tcW w:w="809" w:type="pct"/>
            <w:vAlign w:val="center"/>
          </w:tcPr>
          <w:p w14:paraId="69B9B366" w14:textId="77777777" w:rsidR="00956162" w:rsidRPr="008148BD" w:rsidRDefault="00956162" w:rsidP="007420E4">
            <w:pPr>
              <w:tabs>
                <w:tab w:val="left" w:pos="851"/>
              </w:tabs>
              <w:spacing w:after="0" w:line="240" w:lineRule="auto"/>
              <w:jc w:val="center"/>
              <w:rPr>
                <w:rFonts w:ascii="Trebuchet MS" w:eastAsia="Calibri" w:hAnsi="Trebuchet MS" w:cs="Times New Roman"/>
                <w:i/>
                <w:sz w:val="22"/>
                <w:szCs w:val="22"/>
              </w:rPr>
            </w:pPr>
            <w:r w:rsidRPr="008148BD">
              <w:rPr>
                <w:rFonts w:ascii="Trebuchet MS" w:eastAsia="Calibri" w:hAnsi="Trebuchet MS" w:cs="Times New Roman"/>
                <w:i/>
                <w:sz w:val="22"/>
                <w:szCs w:val="22"/>
              </w:rPr>
              <w:t>5</w:t>
            </w:r>
          </w:p>
        </w:tc>
        <w:tc>
          <w:tcPr>
            <w:tcW w:w="706" w:type="pct"/>
            <w:vAlign w:val="center"/>
          </w:tcPr>
          <w:p w14:paraId="14243942" w14:textId="77777777" w:rsidR="00956162" w:rsidRPr="008148BD" w:rsidRDefault="00956162" w:rsidP="007420E4">
            <w:pPr>
              <w:tabs>
                <w:tab w:val="left" w:pos="851"/>
              </w:tabs>
              <w:spacing w:after="0" w:line="240" w:lineRule="auto"/>
              <w:jc w:val="center"/>
              <w:rPr>
                <w:rFonts w:ascii="Trebuchet MS" w:eastAsia="Calibri" w:hAnsi="Trebuchet MS" w:cs="Times New Roman"/>
                <w:i/>
                <w:sz w:val="22"/>
                <w:szCs w:val="22"/>
              </w:rPr>
            </w:pPr>
            <w:r w:rsidRPr="008148BD">
              <w:rPr>
                <w:rFonts w:ascii="Trebuchet MS" w:eastAsia="Calibri" w:hAnsi="Trebuchet MS" w:cs="Times New Roman"/>
                <w:i/>
                <w:sz w:val="22"/>
                <w:szCs w:val="22"/>
              </w:rPr>
              <w:t>6</w:t>
            </w:r>
          </w:p>
        </w:tc>
      </w:tr>
      <w:tr w:rsidR="00DE6AC5" w:rsidRPr="008148BD" w14:paraId="2BF5EFD0" w14:textId="77777777" w:rsidTr="007420E4">
        <w:trPr>
          <w:trHeight w:val="179"/>
        </w:trPr>
        <w:tc>
          <w:tcPr>
            <w:tcW w:w="295" w:type="pct"/>
            <w:tcMar>
              <w:top w:w="15" w:type="dxa"/>
              <w:left w:w="15" w:type="dxa"/>
              <w:bottom w:w="0" w:type="dxa"/>
              <w:right w:w="15" w:type="dxa"/>
            </w:tcMar>
            <w:vAlign w:val="center"/>
          </w:tcPr>
          <w:p w14:paraId="626235AE" w14:textId="67BA4C3A" w:rsidR="00DE6AC5" w:rsidRPr="00DE6AC5" w:rsidRDefault="00DE6AC5" w:rsidP="007420E4">
            <w:pPr>
              <w:spacing w:after="0" w:line="240" w:lineRule="auto"/>
              <w:jc w:val="center"/>
              <w:rPr>
                <w:rFonts w:ascii="Trebuchet MS" w:eastAsia="Times New Roman" w:hAnsi="Trebuchet MS" w:cs="Times New Roman"/>
                <w:b/>
                <w:iCs/>
                <w:color w:val="000000"/>
                <w:sz w:val="22"/>
                <w:szCs w:val="22"/>
              </w:rPr>
            </w:pPr>
            <w:r w:rsidRPr="00DE6AC5">
              <w:rPr>
                <w:rFonts w:ascii="Trebuchet MS" w:eastAsia="Times New Roman" w:hAnsi="Trebuchet MS" w:cs="Times New Roman"/>
                <w:b/>
                <w:iCs/>
                <w:color w:val="000000"/>
                <w:sz w:val="22"/>
                <w:szCs w:val="22"/>
              </w:rPr>
              <w:t>1.</w:t>
            </w:r>
          </w:p>
        </w:tc>
        <w:tc>
          <w:tcPr>
            <w:tcW w:w="1675" w:type="pct"/>
            <w:tcMar>
              <w:top w:w="15" w:type="dxa"/>
              <w:left w:w="15" w:type="dxa"/>
              <w:bottom w:w="0" w:type="dxa"/>
              <w:right w:w="15" w:type="dxa"/>
            </w:tcMar>
            <w:vAlign w:val="center"/>
          </w:tcPr>
          <w:p w14:paraId="6CB23CCF" w14:textId="10E687AD" w:rsidR="00DE6AC5" w:rsidRPr="00DE6AC5" w:rsidRDefault="00DE6AC5" w:rsidP="00DE6AC5">
            <w:pPr>
              <w:spacing w:after="0" w:line="240" w:lineRule="auto"/>
              <w:rPr>
                <w:rFonts w:ascii="Trebuchet MS" w:eastAsia="Times New Roman" w:hAnsi="Trebuchet MS" w:cs="Times New Roman"/>
                <w:bCs/>
                <w:iCs/>
                <w:color w:val="000000"/>
                <w:sz w:val="22"/>
                <w:szCs w:val="22"/>
              </w:rPr>
            </w:pPr>
            <w:r w:rsidRPr="008148BD">
              <w:rPr>
                <w:rFonts w:ascii="Trebuchet MS" w:eastAsia="Times New Roman" w:hAnsi="Trebuchet MS" w:cs="Times New Roman"/>
                <w:b/>
                <w:bCs/>
                <w:color w:val="000000"/>
                <w:sz w:val="22"/>
                <w:szCs w:val="22"/>
              </w:rPr>
              <w:t xml:space="preserve">Maitinimo paslaugos </w:t>
            </w:r>
            <w:r>
              <w:rPr>
                <w:rFonts w:ascii="Trebuchet MS" w:eastAsia="Times New Roman" w:hAnsi="Trebuchet MS" w:cs="Times New Roman"/>
                <w:b/>
                <w:bCs/>
                <w:color w:val="000000"/>
                <w:sz w:val="22"/>
                <w:szCs w:val="22"/>
              </w:rPr>
              <w:t>Dainavos</w:t>
            </w:r>
            <w:r w:rsidRPr="008148BD">
              <w:rPr>
                <w:rFonts w:ascii="Trebuchet MS" w:eastAsia="Times New Roman" w:hAnsi="Trebuchet MS" w:cs="Times New Roman"/>
                <w:b/>
                <w:bCs/>
                <w:color w:val="000000"/>
                <w:sz w:val="22"/>
                <w:szCs w:val="22"/>
              </w:rPr>
              <w:t xml:space="preserve"> padaliniui</w:t>
            </w:r>
          </w:p>
        </w:tc>
        <w:tc>
          <w:tcPr>
            <w:tcW w:w="555" w:type="pct"/>
            <w:tcMar>
              <w:top w:w="15" w:type="dxa"/>
              <w:left w:w="15" w:type="dxa"/>
              <w:bottom w:w="0" w:type="dxa"/>
              <w:right w:w="15" w:type="dxa"/>
            </w:tcMar>
            <w:vAlign w:val="center"/>
          </w:tcPr>
          <w:p w14:paraId="0CD3C0EC" w14:textId="0B7CBB8D" w:rsidR="00DE6AC5" w:rsidRPr="00DE6AC5" w:rsidRDefault="00AF35D6" w:rsidP="007420E4">
            <w:pPr>
              <w:spacing w:after="0" w:line="240" w:lineRule="auto"/>
              <w:jc w:val="center"/>
              <w:rPr>
                <w:rFonts w:ascii="Trebuchet MS" w:eastAsia="Times New Roman" w:hAnsi="Trebuchet MS" w:cs="Times New Roman"/>
                <w:bCs/>
                <w:iCs/>
                <w:color w:val="000000"/>
                <w:sz w:val="22"/>
                <w:szCs w:val="22"/>
              </w:rPr>
            </w:pPr>
            <w:proofErr w:type="spellStart"/>
            <w:r>
              <w:rPr>
                <w:rFonts w:ascii="Trebuchet MS" w:eastAsia="Times New Roman" w:hAnsi="Trebuchet MS" w:cs="Times New Roman"/>
                <w:bCs/>
                <w:iCs/>
                <w:color w:val="000000"/>
                <w:sz w:val="22"/>
                <w:szCs w:val="22"/>
              </w:rPr>
              <w:t>p</w:t>
            </w:r>
            <w:r w:rsidR="00DE6AC5">
              <w:rPr>
                <w:rFonts w:ascii="Trebuchet MS" w:eastAsia="Times New Roman" w:hAnsi="Trebuchet MS" w:cs="Times New Roman"/>
                <w:bCs/>
                <w:iCs/>
                <w:color w:val="000000"/>
                <w:sz w:val="22"/>
                <w:szCs w:val="22"/>
              </w:rPr>
              <w:t>orc</w:t>
            </w:r>
            <w:proofErr w:type="spellEnd"/>
            <w:r w:rsidR="00DE6AC5">
              <w:rPr>
                <w:rFonts w:ascii="Trebuchet MS" w:eastAsia="Times New Roman" w:hAnsi="Trebuchet MS" w:cs="Times New Roman"/>
                <w:bCs/>
                <w:iCs/>
                <w:color w:val="000000"/>
                <w:sz w:val="22"/>
                <w:szCs w:val="22"/>
              </w:rPr>
              <w:t>.</w:t>
            </w:r>
          </w:p>
        </w:tc>
        <w:tc>
          <w:tcPr>
            <w:tcW w:w="960" w:type="pct"/>
          </w:tcPr>
          <w:p w14:paraId="329CCA9E" w14:textId="27DC4945" w:rsidR="00DE6AC5" w:rsidRPr="00DE6AC5" w:rsidRDefault="00AF35D6" w:rsidP="007420E4">
            <w:pPr>
              <w:tabs>
                <w:tab w:val="left" w:pos="851"/>
              </w:tabs>
              <w:spacing w:after="0" w:line="240" w:lineRule="auto"/>
              <w:jc w:val="center"/>
              <w:rPr>
                <w:rFonts w:ascii="Trebuchet MS" w:eastAsia="Calibri" w:hAnsi="Trebuchet MS" w:cs="Times New Roman"/>
                <w:iCs/>
                <w:sz w:val="22"/>
                <w:szCs w:val="22"/>
              </w:rPr>
            </w:pPr>
            <w:r>
              <w:rPr>
                <w:rFonts w:ascii="Trebuchet MS" w:eastAsia="Calibri" w:hAnsi="Trebuchet MS" w:cs="Times New Roman"/>
                <w:iCs/>
                <w:sz w:val="22"/>
                <w:szCs w:val="22"/>
              </w:rPr>
              <w:t>4216</w:t>
            </w:r>
          </w:p>
        </w:tc>
        <w:tc>
          <w:tcPr>
            <w:tcW w:w="809" w:type="pct"/>
            <w:vAlign w:val="center"/>
          </w:tcPr>
          <w:p w14:paraId="4415E1AB" w14:textId="77777777" w:rsidR="00DE6AC5" w:rsidRPr="00DE6AC5" w:rsidRDefault="00DE6AC5" w:rsidP="007420E4">
            <w:pPr>
              <w:tabs>
                <w:tab w:val="left" w:pos="851"/>
              </w:tabs>
              <w:spacing w:after="0" w:line="240" w:lineRule="auto"/>
              <w:jc w:val="center"/>
              <w:rPr>
                <w:rFonts w:ascii="Trebuchet MS" w:eastAsia="Calibri" w:hAnsi="Trebuchet MS" w:cs="Times New Roman"/>
                <w:iCs/>
                <w:sz w:val="22"/>
                <w:szCs w:val="22"/>
              </w:rPr>
            </w:pPr>
          </w:p>
        </w:tc>
        <w:tc>
          <w:tcPr>
            <w:tcW w:w="706" w:type="pct"/>
            <w:vAlign w:val="center"/>
          </w:tcPr>
          <w:p w14:paraId="167F47E6" w14:textId="77777777" w:rsidR="00DE6AC5" w:rsidRPr="00DE6AC5" w:rsidRDefault="00DE6AC5" w:rsidP="007420E4">
            <w:pPr>
              <w:tabs>
                <w:tab w:val="left" w:pos="851"/>
              </w:tabs>
              <w:spacing w:after="0" w:line="240" w:lineRule="auto"/>
              <w:jc w:val="center"/>
              <w:rPr>
                <w:rFonts w:ascii="Trebuchet MS" w:eastAsia="Calibri" w:hAnsi="Trebuchet MS" w:cs="Times New Roman"/>
                <w:iCs/>
                <w:sz w:val="22"/>
                <w:szCs w:val="22"/>
              </w:rPr>
            </w:pPr>
          </w:p>
        </w:tc>
      </w:tr>
      <w:tr w:rsidR="00D1682C" w:rsidRPr="008148BD" w14:paraId="3911652E" w14:textId="77777777" w:rsidTr="00D1682C">
        <w:trPr>
          <w:trHeight w:val="179"/>
        </w:trPr>
        <w:tc>
          <w:tcPr>
            <w:tcW w:w="4294" w:type="pct"/>
            <w:gridSpan w:val="5"/>
            <w:tcMar>
              <w:top w:w="15" w:type="dxa"/>
              <w:left w:w="15" w:type="dxa"/>
              <w:bottom w:w="0" w:type="dxa"/>
              <w:right w:w="15" w:type="dxa"/>
            </w:tcMar>
            <w:vAlign w:val="center"/>
          </w:tcPr>
          <w:p w14:paraId="6B114FE2" w14:textId="728F6024" w:rsidR="00D1682C" w:rsidRPr="00DE6AC5" w:rsidRDefault="00D1682C" w:rsidP="00D1682C">
            <w:pPr>
              <w:tabs>
                <w:tab w:val="left" w:pos="851"/>
              </w:tabs>
              <w:spacing w:after="0" w:line="240" w:lineRule="auto"/>
              <w:jc w:val="right"/>
              <w:rPr>
                <w:rFonts w:ascii="Trebuchet MS" w:eastAsia="Calibri" w:hAnsi="Trebuchet MS" w:cs="Times New Roman"/>
                <w:iCs/>
                <w:sz w:val="22"/>
                <w:szCs w:val="22"/>
              </w:rPr>
            </w:pPr>
            <w:r w:rsidRPr="001624FD">
              <w:rPr>
                <w:rFonts w:ascii="Trebuchet MS" w:eastAsia="Calibri" w:hAnsi="Trebuchet MS" w:cs="Times New Roman"/>
                <w:sz w:val="22"/>
                <w:szCs w:val="22"/>
              </w:rPr>
              <w:t xml:space="preserve">Bendra </w:t>
            </w:r>
            <w:r>
              <w:rPr>
                <w:rFonts w:ascii="Trebuchet MS" w:eastAsia="Calibri" w:hAnsi="Trebuchet MS" w:cs="Times New Roman"/>
                <w:sz w:val="22"/>
                <w:szCs w:val="22"/>
              </w:rPr>
              <w:t>1</w:t>
            </w:r>
            <w:r w:rsidRPr="008148BD">
              <w:rPr>
                <w:rFonts w:ascii="Trebuchet MS" w:eastAsia="Calibri" w:hAnsi="Trebuchet MS" w:cs="Times New Roman"/>
                <w:sz w:val="22"/>
                <w:szCs w:val="22"/>
              </w:rPr>
              <w:t xml:space="preserve"> pirkimo dalies pasiūlymo kaina</w:t>
            </w:r>
            <w:r w:rsidRPr="001624FD">
              <w:rPr>
                <w:rFonts w:ascii="Trebuchet MS" w:eastAsia="Calibri" w:hAnsi="Trebuchet MS" w:cs="Times New Roman"/>
                <w:sz w:val="22"/>
                <w:szCs w:val="22"/>
              </w:rPr>
              <w:t xml:space="preserve"> Eur be PVM</w:t>
            </w:r>
            <w:r w:rsidRPr="008148BD">
              <w:rPr>
                <w:rFonts w:ascii="Trebuchet MS" w:eastAsia="Calibri" w:hAnsi="Trebuchet MS" w:cs="Times New Roman"/>
                <w:sz w:val="22"/>
                <w:szCs w:val="22"/>
              </w:rPr>
              <w:t>:</w:t>
            </w:r>
          </w:p>
        </w:tc>
        <w:tc>
          <w:tcPr>
            <w:tcW w:w="706" w:type="pct"/>
            <w:vAlign w:val="center"/>
          </w:tcPr>
          <w:p w14:paraId="123291D5" w14:textId="77777777" w:rsidR="00D1682C" w:rsidRPr="00DE6AC5" w:rsidRDefault="00D1682C" w:rsidP="00D1682C">
            <w:pPr>
              <w:tabs>
                <w:tab w:val="left" w:pos="851"/>
              </w:tabs>
              <w:spacing w:after="0" w:line="240" w:lineRule="auto"/>
              <w:jc w:val="center"/>
              <w:rPr>
                <w:rFonts w:ascii="Trebuchet MS" w:eastAsia="Calibri" w:hAnsi="Trebuchet MS" w:cs="Times New Roman"/>
                <w:iCs/>
                <w:sz w:val="22"/>
                <w:szCs w:val="22"/>
              </w:rPr>
            </w:pPr>
          </w:p>
        </w:tc>
      </w:tr>
      <w:tr w:rsidR="00D1682C" w:rsidRPr="008148BD" w14:paraId="0ED17F22" w14:textId="77777777" w:rsidTr="00D1682C">
        <w:trPr>
          <w:trHeight w:val="179"/>
        </w:trPr>
        <w:tc>
          <w:tcPr>
            <w:tcW w:w="4294" w:type="pct"/>
            <w:gridSpan w:val="5"/>
            <w:tcMar>
              <w:top w:w="15" w:type="dxa"/>
              <w:left w:w="15" w:type="dxa"/>
              <w:bottom w:w="0" w:type="dxa"/>
              <w:right w:w="15" w:type="dxa"/>
            </w:tcMar>
            <w:vAlign w:val="center"/>
          </w:tcPr>
          <w:p w14:paraId="29C2EA41" w14:textId="473DB542" w:rsidR="00D1682C" w:rsidRPr="00DE6AC5" w:rsidRDefault="00D1682C" w:rsidP="00D1682C">
            <w:pPr>
              <w:tabs>
                <w:tab w:val="left" w:pos="851"/>
              </w:tabs>
              <w:spacing w:after="0" w:line="240" w:lineRule="auto"/>
              <w:jc w:val="right"/>
              <w:rPr>
                <w:rFonts w:ascii="Trebuchet MS" w:eastAsia="Calibri" w:hAnsi="Trebuchet MS" w:cs="Times New Roman"/>
                <w:iCs/>
                <w:sz w:val="22"/>
                <w:szCs w:val="22"/>
              </w:rPr>
            </w:pPr>
            <w:r w:rsidRPr="008148BD">
              <w:rPr>
                <w:rFonts w:ascii="Trebuchet MS" w:eastAsia="Calibri" w:hAnsi="Trebuchet MS" w:cs="Times New Roman"/>
                <w:sz w:val="22"/>
                <w:szCs w:val="22"/>
              </w:rPr>
              <w:t>PVM ___%</w:t>
            </w:r>
            <w:r w:rsidRPr="001624FD">
              <w:rPr>
                <w:rFonts w:ascii="Trebuchet MS" w:eastAsia="Calibri" w:hAnsi="Trebuchet MS" w:cs="Times New Roman"/>
                <w:sz w:val="22"/>
                <w:szCs w:val="22"/>
              </w:rPr>
              <w:t xml:space="preserve"> </w:t>
            </w:r>
            <w:r w:rsidRPr="008148BD">
              <w:rPr>
                <w:rFonts w:ascii="Trebuchet MS" w:eastAsia="Calibri" w:hAnsi="Trebuchet MS" w:cs="Times New Roman"/>
                <w:i/>
                <w:sz w:val="22"/>
                <w:szCs w:val="22"/>
              </w:rPr>
              <w:t>(</w:t>
            </w:r>
            <w:r w:rsidRPr="008148BD">
              <w:rPr>
                <w:rFonts w:ascii="Trebuchet MS" w:eastAsia="Calibri" w:hAnsi="Trebuchet MS" w:cs="Times New Roman"/>
                <w:i/>
                <w:color w:val="FF0000"/>
                <w:sz w:val="22"/>
                <w:szCs w:val="22"/>
              </w:rPr>
              <w:t>įrašyti</w:t>
            </w:r>
            <w:r w:rsidRPr="001624FD">
              <w:rPr>
                <w:rFonts w:ascii="Trebuchet MS" w:eastAsia="Calibri" w:hAnsi="Trebuchet MS" w:cs="Times New Roman"/>
                <w:i/>
                <w:color w:val="FF0000"/>
                <w:sz w:val="22"/>
                <w:szCs w:val="22"/>
              </w:rPr>
              <w:t xml:space="preserve"> PVM dydį</w:t>
            </w:r>
            <w:r w:rsidRPr="008148BD">
              <w:rPr>
                <w:rFonts w:ascii="Trebuchet MS" w:eastAsia="Calibri" w:hAnsi="Trebuchet MS" w:cs="Times New Roman"/>
                <w:i/>
                <w:sz w:val="22"/>
                <w:szCs w:val="22"/>
              </w:rPr>
              <w:t>)</w:t>
            </w:r>
          </w:p>
        </w:tc>
        <w:tc>
          <w:tcPr>
            <w:tcW w:w="706" w:type="pct"/>
            <w:vAlign w:val="center"/>
          </w:tcPr>
          <w:p w14:paraId="35A179FC" w14:textId="77777777" w:rsidR="00D1682C" w:rsidRPr="00DE6AC5" w:rsidRDefault="00D1682C" w:rsidP="00D1682C">
            <w:pPr>
              <w:tabs>
                <w:tab w:val="left" w:pos="851"/>
              </w:tabs>
              <w:spacing w:after="0" w:line="240" w:lineRule="auto"/>
              <w:jc w:val="center"/>
              <w:rPr>
                <w:rFonts w:ascii="Trebuchet MS" w:eastAsia="Calibri" w:hAnsi="Trebuchet MS" w:cs="Times New Roman"/>
                <w:iCs/>
                <w:sz w:val="22"/>
                <w:szCs w:val="22"/>
              </w:rPr>
            </w:pPr>
          </w:p>
        </w:tc>
      </w:tr>
      <w:tr w:rsidR="00D1682C" w:rsidRPr="008148BD" w14:paraId="1890B19C" w14:textId="77777777" w:rsidTr="00D1682C">
        <w:trPr>
          <w:trHeight w:val="179"/>
        </w:trPr>
        <w:tc>
          <w:tcPr>
            <w:tcW w:w="4294" w:type="pct"/>
            <w:gridSpan w:val="5"/>
            <w:tcMar>
              <w:top w:w="15" w:type="dxa"/>
              <w:left w:w="15" w:type="dxa"/>
              <w:bottom w:w="0" w:type="dxa"/>
              <w:right w:w="15" w:type="dxa"/>
            </w:tcMar>
            <w:vAlign w:val="center"/>
          </w:tcPr>
          <w:p w14:paraId="7572F5D8" w14:textId="255F8137" w:rsidR="00D1682C" w:rsidRPr="00DE6AC5" w:rsidRDefault="00D1682C" w:rsidP="00D1682C">
            <w:pPr>
              <w:tabs>
                <w:tab w:val="left" w:pos="851"/>
              </w:tabs>
              <w:spacing w:after="0" w:line="240" w:lineRule="auto"/>
              <w:jc w:val="right"/>
              <w:rPr>
                <w:rFonts w:ascii="Trebuchet MS" w:eastAsia="Calibri" w:hAnsi="Trebuchet MS" w:cs="Times New Roman"/>
                <w:iCs/>
                <w:sz w:val="22"/>
                <w:szCs w:val="22"/>
              </w:rPr>
            </w:pPr>
            <w:r w:rsidRPr="001624FD">
              <w:rPr>
                <w:rFonts w:ascii="Trebuchet MS" w:eastAsia="Calibri" w:hAnsi="Trebuchet MS" w:cs="Times New Roman"/>
                <w:sz w:val="22"/>
                <w:szCs w:val="22"/>
              </w:rPr>
              <w:t>Bendra 1 pirkimo dalies pasiūlymo kaina Eur su PVM:</w:t>
            </w:r>
          </w:p>
        </w:tc>
        <w:tc>
          <w:tcPr>
            <w:tcW w:w="706" w:type="pct"/>
            <w:vAlign w:val="center"/>
          </w:tcPr>
          <w:p w14:paraId="564E654A" w14:textId="77777777" w:rsidR="00D1682C" w:rsidRPr="00DE6AC5" w:rsidRDefault="00D1682C" w:rsidP="00D1682C">
            <w:pPr>
              <w:tabs>
                <w:tab w:val="left" w:pos="851"/>
              </w:tabs>
              <w:spacing w:after="0" w:line="240" w:lineRule="auto"/>
              <w:jc w:val="center"/>
              <w:rPr>
                <w:rFonts w:ascii="Trebuchet MS" w:eastAsia="Calibri" w:hAnsi="Trebuchet MS" w:cs="Times New Roman"/>
                <w:iCs/>
                <w:sz w:val="22"/>
                <w:szCs w:val="22"/>
              </w:rPr>
            </w:pPr>
          </w:p>
        </w:tc>
      </w:tr>
      <w:tr w:rsidR="00D1682C" w:rsidRPr="008148BD" w14:paraId="14A21C4D" w14:textId="77777777" w:rsidTr="007420E4">
        <w:trPr>
          <w:trHeight w:val="179"/>
        </w:trPr>
        <w:tc>
          <w:tcPr>
            <w:tcW w:w="295" w:type="pct"/>
            <w:tcMar>
              <w:top w:w="15" w:type="dxa"/>
              <w:left w:w="15" w:type="dxa"/>
              <w:bottom w:w="0" w:type="dxa"/>
              <w:right w:w="15" w:type="dxa"/>
            </w:tcMar>
            <w:vAlign w:val="center"/>
          </w:tcPr>
          <w:p w14:paraId="62654E42" w14:textId="1D987B49" w:rsidR="00D1682C" w:rsidRPr="008148BD" w:rsidRDefault="00D1682C" w:rsidP="00D1682C">
            <w:pPr>
              <w:spacing w:after="0" w:line="240" w:lineRule="auto"/>
              <w:jc w:val="center"/>
              <w:rPr>
                <w:rFonts w:ascii="Trebuchet MS" w:eastAsia="Times New Roman" w:hAnsi="Trebuchet MS" w:cs="Times New Roman"/>
                <w:b/>
                <w:bCs/>
                <w:color w:val="000000"/>
                <w:sz w:val="22"/>
                <w:szCs w:val="22"/>
              </w:rPr>
            </w:pPr>
            <w:r>
              <w:rPr>
                <w:rFonts w:ascii="Trebuchet MS" w:eastAsia="Times New Roman" w:hAnsi="Trebuchet MS" w:cs="Times New Roman"/>
                <w:b/>
                <w:bCs/>
                <w:color w:val="000000"/>
                <w:sz w:val="22"/>
                <w:szCs w:val="22"/>
              </w:rPr>
              <w:t>2</w:t>
            </w:r>
            <w:r w:rsidRPr="008148BD">
              <w:rPr>
                <w:rFonts w:ascii="Trebuchet MS" w:eastAsia="Times New Roman" w:hAnsi="Trebuchet MS" w:cs="Times New Roman"/>
                <w:b/>
                <w:bCs/>
                <w:color w:val="000000"/>
                <w:sz w:val="22"/>
                <w:szCs w:val="22"/>
              </w:rPr>
              <w:t>.</w:t>
            </w:r>
          </w:p>
        </w:tc>
        <w:tc>
          <w:tcPr>
            <w:tcW w:w="4705" w:type="pct"/>
            <w:gridSpan w:val="5"/>
            <w:tcMar>
              <w:top w:w="15" w:type="dxa"/>
              <w:left w:w="15" w:type="dxa"/>
              <w:bottom w:w="0" w:type="dxa"/>
              <w:right w:w="15" w:type="dxa"/>
            </w:tcMar>
            <w:vAlign w:val="center"/>
          </w:tcPr>
          <w:p w14:paraId="63782EA3" w14:textId="77777777" w:rsidR="00D1682C" w:rsidRPr="008148BD" w:rsidRDefault="00D1682C" w:rsidP="00D1682C">
            <w:pPr>
              <w:tabs>
                <w:tab w:val="left" w:pos="851"/>
              </w:tabs>
              <w:spacing w:after="0" w:line="240" w:lineRule="auto"/>
              <w:rPr>
                <w:rFonts w:ascii="Trebuchet MS" w:eastAsia="Calibri" w:hAnsi="Trebuchet MS" w:cs="Times New Roman"/>
                <w:b/>
                <w:sz w:val="22"/>
                <w:szCs w:val="22"/>
              </w:rPr>
            </w:pPr>
            <w:r w:rsidRPr="008148BD">
              <w:rPr>
                <w:rFonts w:ascii="Trebuchet MS" w:eastAsia="Times New Roman" w:hAnsi="Trebuchet MS" w:cs="Times New Roman"/>
                <w:b/>
                <w:bCs/>
                <w:color w:val="000000"/>
                <w:sz w:val="22"/>
                <w:szCs w:val="22"/>
              </w:rPr>
              <w:t>Maitinimo paslaugos Centro padaliniui</w:t>
            </w:r>
          </w:p>
        </w:tc>
      </w:tr>
      <w:tr w:rsidR="00D1682C" w:rsidRPr="008148BD" w14:paraId="11D9EE7E" w14:textId="77777777" w:rsidTr="007420E4">
        <w:trPr>
          <w:trHeight w:val="179"/>
        </w:trPr>
        <w:tc>
          <w:tcPr>
            <w:tcW w:w="295" w:type="pct"/>
            <w:tcMar>
              <w:top w:w="15" w:type="dxa"/>
              <w:left w:w="15" w:type="dxa"/>
              <w:bottom w:w="0" w:type="dxa"/>
              <w:right w:w="15" w:type="dxa"/>
            </w:tcMar>
            <w:vAlign w:val="center"/>
          </w:tcPr>
          <w:p w14:paraId="2A247DD5" w14:textId="77777777" w:rsidR="00D1682C" w:rsidRPr="008148BD" w:rsidRDefault="00D1682C" w:rsidP="00D1682C">
            <w:pPr>
              <w:spacing w:after="0" w:line="240" w:lineRule="auto"/>
              <w:jc w:val="center"/>
              <w:rPr>
                <w:rFonts w:ascii="Trebuchet MS" w:eastAsia="Times New Roman" w:hAnsi="Trebuchet MS" w:cs="Times New Roman"/>
                <w:bCs/>
                <w:color w:val="000000"/>
                <w:sz w:val="22"/>
                <w:szCs w:val="22"/>
              </w:rPr>
            </w:pPr>
            <w:r w:rsidRPr="008148BD">
              <w:rPr>
                <w:rFonts w:ascii="Trebuchet MS" w:eastAsia="Times New Roman" w:hAnsi="Trebuchet MS" w:cs="Times New Roman"/>
                <w:bCs/>
                <w:color w:val="000000"/>
                <w:sz w:val="22"/>
                <w:szCs w:val="22"/>
              </w:rPr>
              <w:t>1.1.</w:t>
            </w:r>
          </w:p>
        </w:tc>
        <w:tc>
          <w:tcPr>
            <w:tcW w:w="1675" w:type="pct"/>
            <w:tcMar>
              <w:top w:w="15" w:type="dxa"/>
              <w:left w:w="15" w:type="dxa"/>
              <w:bottom w:w="0" w:type="dxa"/>
              <w:right w:w="15" w:type="dxa"/>
            </w:tcMar>
            <w:vAlign w:val="center"/>
          </w:tcPr>
          <w:p w14:paraId="54FC0F46" w14:textId="77777777" w:rsidR="00D1682C" w:rsidRPr="008148BD" w:rsidRDefault="00D1682C" w:rsidP="00D1682C">
            <w:pPr>
              <w:spacing w:after="0" w:line="240" w:lineRule="auto"/>
              <w:rPr>
                <w:rFonts w:ascii="Trebuchet MS" w:eastAsia="Times New Roman" w:hAnsi="Trebuchet MS" w:cs="Times New Roman"/>
                <w:bCs/>
                <w:color w:val="000000"/>
                <w:sz w:val="22"/>
                <w:szCs w:val="22"/>
              </w:rPr>
            </w:pPr>
            <w:r w:rsidRPr="008148BD">
              <w:rPr>
                <w:rFonts w:ascii="Trebuchet MS" w:eastAsia="Times New Roman" w:hAnsi="Trebuchet MS" w:cs="Times New Roman"/>
                <w:bCs/>
                <w:color w:val="000000"/>
                <w:sz w:val="22"/>
                <w:szCs w:val="22"/>
              </w:rPr>
              <w:t>Maitinimo paslaugos suaugusiems</w:t>
            </w:r>
          </w:p>
        </w:tc>
        <w:tc>
          <w:tcPr>
            <w:tcW w:w="555" w:type="pct"/>
            <w:tcMar>
              <w:top w:w="15" w:type="dxa"/>
              <w:left w:w="15" w:type="dxa"/>
              <w:bottom w:w="0" w:type="dxa"/>
              <w:right w:w="15" w:type="dxa"/>
            </w:tcMar>
            <w:vAlign w:val="center"/>
          </w:tcPr>
          <w:p w14:paraId="64E2C16D" w14:textId="77777777" w:rsidR="00D1682C" w:rsidRPr="008148BD" w:rsidRDefault="00D1682C" w:rsidP="00D1682C">
            <w:pPr>
              <w:spacing w:after="0" w:line="240" w:lineRule="auto"/>
              <w:jc w:val="center"/>
              <w:rPr>
                <w:rFonts w:ascii="Trebuchet MS" w:eastAsia="Times New Roman" w:hAnsi="Trebuchet MS" w:cs="Times New Roman"/>
                <w:color w:val="000000"/>
                <w:sz w:val="22"/>
                <w:szCs w:val="22"/>
              </w:rPr>
            </w:pPr>
            <w:proofErr w:type="spellStart"/>
            <w:r w:rsidRPr="66C36F91">
              <w:rPr>
                <w:rFonts w:ascii="Trebuchet MS" w:eastAsia="Times New Roman" w:hAnsi="Trebuchet MS" w:cs="Times New Roman"/>
                <w:color w:val="000000" w:themeColor="text1"/>
                <w:sz w:val="22"/>
                <w:szCs w:val="22"/>
              </w:rPr>
              <w:t>porc</w:t>
            </w:r>
            <w:proofErr w:type="spellEnd"/>
            <w:r w:rsidRPr="66C36F91">
              <w:rPr>
                <w:rFonts w:ascii="Trebuchet MS" w:eastAsia="Times New Roman" w:hAnsi="Trebuchet MS" w:cs="Times New Roman"/>
                <w:color w:val="000000" w:themeColor="text1"/>
                <w:sz w:val="22"/>
                <w:szCs w:val="22"/>
              </w:rPr>
              <w:t>.</w:t>
            </w:r>
          </w:p>
        </w:tc>
        <w:tc>
          <w:tcPr>
            <w:tcW w:w="960" w:type="pct"/>
            <w:vAlign w:val="center"/>
          </w:tcPr>
          <w:p w14:paraId="6A2359FF" w14:textId="14D91D13" w:rsidR="00D1682C" w:rsidRPr="008148BD" w:rsidRDefault="00D1682C" w:rsidP="00D1682C">
            <w:pPr>
              <w:tabs>
                <w:tab w:val="left" w:pos="851"/>
              </w:tabs>
              <w:spacing w:after="0" w:line="240" w:lineRule="auto"/>
              <w:jc w:val="center"/>
              <w:rPr>
                <w:rFonts w:ascii="Trebuchet MS" w:eastAsia="Calibri" w:hAnsi="Trebuchet MS" w:cs="Times New Roman"/>
                <w:sz w:val="22"/>
                <w:szCs w:val="22"/>
              </w:rPr>
            </w:pPr>
            <w:r>
              <w:rPr>
                <w:rFonts w:ascii="Trebuchet MS" w:eastAsia="Calibri" w:hAnsi="Trebuchet MS" w:cs="Times New Roman"/>
                <w:sz w:val="22"/>
                <w:szCs w:val="22"/>
              </w:rPr>
              <w:t>4940</w:t>
            </w:r>
          </w:p>
        </w:tc>
        <w:tc>
          <w:tcPr>
            <w:tcW w:w="809" w:type="pct"/>
            <w:vAlign w:val="center"/>
          </w:tcPr>
          <w:p w14:paraId="69407EF3" w14:textId="77777777" w:rsidR="00D1682C" w:rsidRPr="008148BD" w:rsidRDefault="00D1682C" w:rsidP="00D1682C">
            <w:pPr>
              <w:tabs>
                <w:tab w:val="left" w:pos="851"/>
              </w:tabs>
              <w:spacing w:after="0" w:line="240" w:lineRule="auto"/>
              <w:jc w:val="center"/>
              <w:rPr>
                <w:rFonts w:ascii="Trebuchet MS" w:eastAsia="Calibri" w:hAnsi="Trebuchet MS" w:cs="Times New Roman"/>
                <w:sz w:val="22"/>
                <w:szCs w:val="22"/>
              </w:rPr>
            </w:pPr>
          </w:p>
        </w:tc>
        <w:tc>
          <w:tcPr>
            <w:tcW w:w="706" w:type="pct"/>
            <w:vAlign w:val="center"/>
          </w:tcPr>
          <w:p w14:paraId="6A531F05" w14:textId="77777777" w:rsidR="00D1682C" w:rsidRPr="008148BD" w:rsidRDefault="00D1682C" w:rsidP="00D1682C">
            <w:pPr>
              <w:tabs>
                <w:tab w:val="left" w:pos="851"/>
              </w:tabs>
              <w:spacing w:after="0" w:line="240" w:lineRule="auto"/>
              <w:jc w:val="center"/>
              <w:rPr>
                <w:rFonts w:ascii="Trebuchet MS" w:eastAsia="Calibri" w:hAnsi="Trebuchet MS" w:cs="Times New Roman"/>
                <w:sz w:val="22"/>
                <w:szCs w:val="22"/>
              </w:rPr>
            </w:pPr>
          </w:p>
        </w:tc>
      </w:tr>
      <w:tr w:rsidR="00D1682C" w:rsidRPr="008148BD" w14:paraId="171ABA42" w14:textId="77777777" w:rsidTr="007420E4">
        <w:trPr>
          <w:trHeight w:val="179"/>
        </w:trPr>
        <w:tc>
          <w:tcPr>
            <w:tcW w:w="295" w:type="pct"/>
            <w:tcMar>
              <w:top w:w="15" w:type="dxa"/>
              <w:left w:w="15" w:type="dxa"/>
              <w:bottom w:w="0" w:type="dxa"/>
              <w:right w:w="15" w:type="dxa"/>
            </w:tcMar>
            <w:vAlign w:val="center"/>
          </w:tcPr>
          <w:p w14:paraId="709F0BEC" w14:textId="77777777" w:rsidR="00D1682C" w:rsidRPr="008148BD" w:rsidRDefault="00D1682C" w:rsidP="00D1682C">
            <w:pPr>
              <w:spacing w:after="0" w:line="240" w:lineRule="auto"/>
              <w:jc w:val="center"/>
              <w:rPr>
                <w:rFonts w:ascii="Trebuchet MS" w:eastAsia="Times New Roman" w:hAnsi="Trebuchet MS" w:cs="Times New Roman"/>
                <w:bCs/>
                <w:color w:val="000000"/>
                <w:sz w:val="22"/>
                <w:szCs w:val="22"/>
              </w:rPr>
            </w:pPr>
            <w:r w:rsidRPr="008148BD">
              <w:rPr>
                <w:rFonts w:ascii="Trebuchet MS" w:eastAsia="Times New Roman" w:hAnsi="Trebuchet MS" w:cs="Times New Roman"/>
                <w:bCs/>
                <w:color w:val="000000"/>
                <w:sz w:val="22"/>
                <w:szCs w:val="22"/>
              </w:rPr>
              <w:t>1.2.</w:t>
            </w:r>
          </w:p>
        </w:tc>
        <w:tc>
          <w:tcPr>
            <w:tcW w:w="1675" w:type="pct"/>
            <w:tcMar>
              <w:top w:w="15" w:type="dxa"/>
              <w:left w:w="15" w:type="dxa"/>
              <w:bottom w:w="0" w:type="dxa"/>
              <w:right w:w="15" w:type="dxa"/>
            </w:tcMar>
            <w:vAlign w:val="center"/>
          </w:tcPr>
          <w:p w14:paraId="209946C3" w14:textId="77777777" w:rsidR="00D1682C" w:rsidRPr="008148BD" w:rsidRDefault="00D1682C" w:rsidP="00D1682C">
            <w:pPr>
              <w:spacing w:after="0" w:line="240" w:lineRule="auto"/>
              <w:rPr>
                <w:rFonts w:ascii="Trebuchet MS" w:eastAsia="Times New Roman" w:hAnsi="Trebuchet MS" w:cs="Times New Roman"/>
                <w:bCs/>
                <w:color w:val="000000"/>
                <w:sz w:val="22"/>
                <w:szCs w:val="22"/>
              </w:rPr>
            </w:pPr>
            <w:r w:rsidRPr="008148BD">
              <w:rPr>
                <w:rFonts w:ascii="Trebuchet MS" w:eastAsia="Times New Roman" w:hAnsi="Trebuchet MS" w:cs="Times New Roman"/>
                <w:bCs/>
                <w:color w:val="000000"/>
                <w:sz w:val="22"/>
                <w:szCs w:val="22"/>
              </w:rPr>
              <w:t>Maitinimo paslaugos vaikams ir paaugliams</w:t>
            </w:r>
          </w:p>
        </w:tc>
        <w:tc>
          <w:tcPr>
            <w:tcW w:w="555" w:type="pct"/>
            <w:tcMar>
              <w:top w:w="15" w:type="dxa"/>
              <w:left w:w="15" w:type="dxa"/>
              <w:bottom w:w="0" w:type="dxa"/>
              <w:right w:w="15" w:type="dxa"/>
            </w:tcMar>
            <w:vAlign w:val="center"/>
          </w:tcPr>
          <w:p w14:paraId="333C5B37" w14:textId="77777777" w:rsidR="00D1682C" w:rsidRPr="008148BD" w:rsidRDefault="00D1682C" w:rsidP="00D1682C">
            <w:pPr>
              <w:spacing w:after="0" w:line="240" w:lineRule="auto"/>
              <w:jc w:val="center"/>
              <w:rPr>
                <w:rFonts w:ascii="Trebuchet MS" w:eastAsia="Times New Roman" w:hAnsi="Trebuchet MS" w:cs="Times New Roman"/>
                <w:color w:val="000000"/>
                <w:sz w:val="22"/>
                <w:szCs w:val="22"/>
              </w:rPr>
            </w:pPr>
            <w:proofErr w:type="spellStart"/>
            <w:r w:rsidRPr="66C36F91">
              <w:rPr>
                <w:rFonts w:ascii="Trebuchet MS" w:eastAsia="Times New Roman" w:hAnsi="Trebuchet MS" w:cs="Times New Roman"/>
                <w:color w:val="000000" w:themeColor="text1"/>
                <w:sz w:val="22"/>
                <w:szCs w:val="22"/>
              </w:rPr>
              <w:t>porc</w:t>
            </w:r>
            <w:proofErr w:type="spellEnd"/>
            <w:r w:rsidRPr="66C36F91">
              <w:rPr>
                <w:rFonts w:ascii="Trebuchet MS" w:eastAsia="Times New Roman" w:hAnsi="Trebuchet MS" w:cs="Times New Roman"/>
                <w:color w:val="000000" w:themeColor="text1"/>
                <w:sz w:val="22"/>
                <w:szCs w:val="22"/>
              </w:rPr>
              <w:t>.</w:t>
            </w:r>
          </w:p>
        </w:tc>
        <w:tc>
          <w:tcPr>
            <w:tcW w:w="960" w:type="pct"/>
            <w:vAlign w:val="center"/>
          </w:tcPr>
          <w:p w14:paraId="2D84258C" w14:textId="0C68B369" w:rsidR="00D1682C" w:rsidRPr="008148BD" w:rsidRDefault="00D1682C" w:rsidP="00D1682C">
            <w:pPr>
              <w:tabs>
                <w:tab w:val="left" w:pos="851"/>
              </w:tabs>
              <w:spacing w:after="0" w:line="240" w:lineRule="auto"/>
              <w:jc w:val="center"/>
              <w:rPr>
                <w:rFonts w:ascii="Trebuchet MS" w:eastAsia="Calibri" w:hAnsi="Trebuchet MS" w:cs="Times New Roman"/>
                <w:sz w:val="22"/>
                <w:szCs w:val="22"/>
              </w:rPr>
            </w:pPr>
            <w:r>
              <w:rPr>
                <w:rFonts w:ascii="Trebuchet MS" w:eastAsia="Calibri" w:hAnsi="Trebuchet MS" w:cs="Times New Roman"/>
                <w:sz w:val="22"/>
                <w:szCs w:val="22"/>
              </w:rPr>
              <w:t>2470</w:t>
            </w:r>
          </w:p>
        </w:tc>
        <w:tc>
          <w:tcPr>
            <w:tcW w:w="809" w:type="pct"/>
            <w:vAlign w:val="center"/>
          </w:tcPr>
          <w:p w14:paraId="41A13A29" w14:textId="77777777" w:rsidR="00D1682C" w:rsidRPr="008148BD" w:rsidRDefault="00D1682C" w:rsidP="00D1682C">
            <w:pPr>
              <w:tabs>
                <w:tab w:val="left" w:pos="851"/>
              </w:tabs>
              <w:spacing w:after="0" w:line="240" w:lineRule="auto"/>
              <w:jc w:val="center"/>
              <w:rPr>
                <w:rFonts w:ascii="Trebuchet MS" w:eastAsia="Calibri" w:hAnsi="Trebuchet MS" w:cs="Times New Roman"/>
                <w:sz w:val="22"/>
                <w:szCs w:val="22"/>
              </w:rPr>
            </w:pPr>
          </w:p>
        </w:tc>
        <w:tc>
          <w:tcPr>
            <w:tcW w:w="706" w:type="pct"/>
            <w:vAlign w:val="center"/>
          </w:tcPr>
          <w:p w14:paraId="6141099D" w14:textId="77777777" w:rsidR="00D1682C" w:rsidRPr="008148BD" w:rsidRDefault="00D1682C" w:rsidP="00D1682C">
            <w:pPr>
              <w:tabs>
                <w:tab w:val="left" w:pos="851"/>
              </w:tabs>
              <w:spacing w:after="0" w:line="240" w:lineRule="auto"/>
              <w:jc w:val="center"/>
              <w:rPr>
                <w:rFonts w:ascii="Trebuchet MS" w:eastAsia="Calibri" w:hAnsi="Trebuchet MS" w:cs="Times New Roman"/>
                <w:sz w:val="22"/>
                <w:szCs w:val="22"/>
              </w:rPr>
            </w:pPr>
          </w:p>
        </w:tc>
      </w:tr>
      <w:tr w:rsidR="00D1682C" w:rsidRPr="008148BD" w14:paraId="53FEB034" w14:textId="77777777" w:rsidTr="007420E4">
        <w:trPr>
          <w:trHeight w:val="179"/>
        </w:trPr>
        <w:tc>
          <w:tcPr>
            <w:tcW w:w="4294" w:type="pct"/>
            <w:gridSpan w:val="5"/>
            <w:tcMar>
              <w:top w:w="15" w:type="dxa"/>
              <w:left w:w="15" w:type="dxa"/>
              <w:bottom w:w="0" w:type="dxa"/>
              <w:right w:w="15" w:type="dxa"/>
            </w:tcMar>
            <w:vAlign w:val="center"/>
          </w:tcPr>
          <w:p w14:paraId="776830DE" w14:textId="1692FFCA" w:rsidR="00D1682C" w:rsidRPr="008148BD" w:rsidRDefault="00D1682C" w:rsidP="00D1682C">
            <w:pPr>
              <w:tabs>
                <w:tab w:val="left" w:pos="851"/>
              </w:tabs>
              <w:spacing w:after="0" w:line="240" w:lineRule="auto"/>
              <w:jc w:val="right"/>
              <w:rPr>
                <w:rFonts w:ascii="Trebuchet MS" w:eastAsia="Calibri" w:hAnsi="Trebuchet MS" w:cs="Times New Roman"/>
                <w:sz w:val="22"/>
                <w:szCs w:val="22"/>
              </w:rPr>
            </w:pPr>
            <w:r w:rsidRPr="001624FD">
              <w:rPr>
                <w:rFonts w:ascii="Trebuchet MS" w:eastAsia="Calibri" w:hAnsi="Trebuchet MS" w:cs="Times New Roman"/>
                <w:sz w:val="22"/>
                <w:szCs w:val="22"/>
              </w:rPr>
              <w:t xml:space="preserve">Bendra </w:t>
            </w:r>
            <w:r>
              <w:rPr>
                <w:rFonts w:ascii="Trebuchet MS" w:eastAsia="Calibri" w:hAnsi="Trebuchet MS" w:cs="Times New Roman"/>
                <w:sz w:val="22"/>
                <w:szCs w:val="22"/>
              </w:rPr>
              <w:t>2</w:t>
            </w:r>
            <w:r w:rsidRPr="008148BD">
              <w:rPr>
                <w:rFonts w:ascii="Trebuchet MS" w:eastAsia="Calibri" w:hAnsi="Trebuchet MS" w:cs="Times New Roman"/>
                <w:sz w:val="22"/>
                <w:szCs w:val="22"/>
              </w:rPr>
              <w:t xml:space="preserve"> pirkimo dalies pasiūlymo kaina</w:t>
            </w:r>
            <w:r w:rsidRPr="001624FD">
              <w:rPr>
                <w:rFonts w:ascii="Trebuchet MS" w:eastAsia="Calibri" w:hAnsi="Trebuchet MS" w:cs="Times New Roman"/>
                <w:sz w:val="22"/>
                <w:szCs w:val="22"/>
              </w:rPr>
              <w:t xml:space="preserve"> Eur be PVM</w:t>
            </w:r>
            <w:r w:rsidRPr="008148BD">
              <w:rPr>
                <w:rFonts w:ascii="Trebuchet MS" w:eastAsia="Calibri" w:hAnsi="Trebuchet MS" w:cs="Times New Roman"/>
                <w:sz w:val="22"/>
                <w:szCs w:val="22"/>
              </w:rPr>
              <w:t>:</w:t>
            </w:r>
          </w:p>
        </w:tc>
        <w:tc>
          <w:tcPr>
            <w:tcW w:w="706" w:type="pct"/>
            <w:vAlign w:val="center"/>
          </w:tcPr>
          <w:p w14:paraId="7327AC02" w14:textId="77777777" w:rsidR="00D1682C" w:rsidRPr="008148BD" w:rsidRDefault="00D1682C" w:rsidP="00D1682C">
            <w:pPr>
              <w:tabs>
                <w:tab w:val="left" w:pos="851"/>
              </w:tabs>
              <w:spacing w:after="0" w:line="240" w:lineRule="auto"/>
              <w:jc w:val="center"/>
              <w:rPr>
                <w:rFonts w:ascii="Trebuchet MS" w:eastAsia="Calibri" w:hAnsi="Trebuchet MS" w:cs="Times New Roman"/>
                <w:sz w:val="22"/>
                <w:szCs w:val="22"/>
              </w:rPr>
            </w:pPr>
          </w:p>
        </w:tc>
      </w:tr>
      <w:tr w:rsidR="00D1682C" w:rsidRPr="001624FD" w14:paraId="79321F39" w14:textId="77777777" w:rsidTr="007420E4">
        <w:trPr>
          <w:trHeight w:val="179"/>
        </w:trPr>
        <w:tc>
          <w:tcPr>
            <w:tcW w:w="4294" w:type="pct"/>
            <w:gridSpan w:val="5"/>
            <w:tcMar>
              <w:top w:w="15" w:type="dxa"/>
              <w:left w:w="15" w:type="dxa"/>
              <w:bottom w:w="0" w:type="dxa"/>
              <w:right w:w="15" w:type="dxa"/>
            </w:tcMar>
            <w:vAlign w:val="center"/>
          </w:tcPr>
          <w:p w14:paraId="6CBA8EE2" w14:textId="77777777" w:rsidR="00D1682C" w:rsidRPr="001624FD" w:rsidRDefault="00D1682C" w:rsidP="00D1682C">
            <w:pPr>
              <w:tabs>
                <w:tab w:val="left" w:pos="851"/>
              </w:tabs>
              <w:spacing w:after="0" w:line="240" w:lineRule="auto"/>
              <w:jc w:val="right"/>
              <w:rPr>
                <w:rFonts w:ascii="Trebuchet MS" w:eastAsia="Calibri" w:hAnsi="Trebuchet MS" w:cs="Times New Roman"/>
                <w:sz w:val="22"/>
                <w:szCs w:val="22"/>
              </w:rPr>
            </w:pPr>
            <w:r w:rsidRPr="008148BD">
              <w:rPr>
                <w:rFonts w:ascii="Trebuchet MS" w:eastAsia="Calibri" w:hAnsi="Trebuchet MS" w:cs="Times New Roman"/>
                <w:sz w:val="22"/>
                <w:szCs w:val="22"/>
              </w:rPr>
              <w:t>PVM ___%</w:t>
            </w:r>
            <w:r w:rsidRPr="001624FD">
              <w:rPr>
                <w:rFonts w:ascii="Trebuchet MS" w:eastAsia="Calibri" w:hAnsi="Trebuchet MS" w:cs="Times New Roman"/>
                <w:sz w:val="22"/>
                <w:szCs w:val="22"/>
              </w:rPr>
              <w:t xml:space="preserve"> </w:t>
            </w:r>
            <w:r w:rsidRPr="008148BD">
              <w:rPr>
                <w:rFonts w:ascii="Trebuchet MS" w:eastAsia="Calibri" w:hAnsi="Trebuchet MS" w:cs="Times New Roman"/>
                <w:i/>
                <w:sz w:val="22"/>
                <w:szCs w:val="22"/>
              </w:rPr>
              <w:t>(</w:t>
            </w:r>
            <w:r w:rsidRPr="008148BD">
              <w:rPr>
                <w:rFonts w:ascii="Trebuchet MS" w:eastAsia="Calibri" w:hAnsi="Trebuchet MS" w:cs="Times New Roman"/>
                <w:i/>
                <w:color w:val="FF0000"/>
                <w:sz w:val="22"/>
                <w:szCs w:val="22"/>
              </w:rPr>
              <w:t>įrašyti</w:t>
            </w:r>
            <w:r w:rsidRPr="001624FD">
              <w:rPr>
                <w:rFonts w:ascii="Trebuchet MS" w:eastAsia="Calibri" w:hAnsi="Trebuchet MS" w:cs="Times New Roman"/>
                <w:i/>
                <w:color w:val="FF0000"/>
                <w:sz w:val="22"/>
                <w:szCs w:val="22"/>
              </w:rPr>
              <w:t xml:space="preserve"> PVM dydį</w:t>
            </w:r>
            <w:r w:rsidRPr="008148BD">
              <w:rPr>
                <w:rFonts w:ascii="Trebuchet MS" w:eastAsia="Calibri" w:hAnsi="Trebuchet MS" w:cs="Times New Roman"/>
                <w:i/>
                <w:sz w:val="22"/>
                <w:szCs w:val="22"/>
              </w:rPr>
              <w:t>)</w:t>
            </w:r>
          </w:p>
        </w:tc>
        <w:tc>
          <w:tcPr>
            <w:tcW w:w="706" w:type="pct"/>
            <w:vAlign w:val="center"/>
          </w:tcPr>
          <w:p w14:paraId="4C0865B1" w14:textId="77777777" w:rsidR="00D1682C" w:rsidRPr="001624FD" w:rsidRDefault="00D1682C" w:rsidP="00D1682C">
            <w:pPr>
              <w:tabs>
                <w:tab w:val="left" w:pos="851"/>
              </w:tabs>
              <w:spacing w:after="0" w:line="240" w:lineRule="auto"/>
              <w:jc w:val="center"/>
              <w:rPr>
                <w:rFonts w:ascii="Trebuchet MS" w:eastAsia="Calibri" w:hAnsi="Trebuchet MS" w:cs="Times New Roman"/>
                <w:sz w:val="22"/>
                <w:szCs w:val="22"/>
              </w:rPr>
            </w:pPr>
          </w:p>
        </w:tc>
      </w:tr>
      <w:tr w:rsidR="00D1682C" w:rsidRPr="001624FD" w14:paraId="0E48572B" w14:textId="77777777" w:rsidTr="007420E4">
        <w:trPr>
          <w:trHeight w:val="179"/>
        </w:trPr>
        <w:tc>
          <w:tcPr>
            <w:tcW w:w="4294" w:type="pct"/>
            <w:gridSpan w:val="5"/>
            <w:tcMar>
              <w:top w:w="15" w:type="dxa"/>
              <w:left w:w="15" w:type="dxa"/>
              <w:bottom w:w="0" w:type="dxa"/>
              <w:right w:w="15" w:type="dxa"/>
            </w:tcMar>
            <w:vAlign w:val="center"/>
          </w:tcPr>
          <w:p w14:paraId="12E4CB71" w14:textId="5A6F8DCB" w:rsidR="00D1682C" w:rsidRPr="001624FD" w:rsidRDefault="00D1682C" w:rsidP="00D1682C">
            <w:pPr>
              <w:tabs>
                <w:tab w:val="left" w:pos="851"/>
              </w:tabs>
              <w:spacing w:after="0" w:line="240" w:lineRule="auto"/>
              <w:jc w:val="right"/>
              <w:rPr>
                <w:rFonts w:ascii="Trebuchet MS" w:eastAsia="Calibri" w:hAnsi="Trebuchet MS" w:cs="Times New Roman"/>
                <w:sz w:val="22"/>
                <w:szCs w:val="22"/>
              </w:rPr>
            </w:pPr>
            <w:r w:rsidRPr="001624FD">
              <w:rPr>
                <w:rFonts w:ascii="Trebuchet MS" w:eastAsia="Calibri" w:hAnsi="Trebuchet MS" w:cs="Times New Roman"/>
                <w:sz w:val="22"/>
                <w:szCs w:val="22"/>
              </w:rPr>
              <w:t xml:space="preserve">Bendra </w:t>
            </w:r>
            <w:r>
              <w:rPr>
                <w:rFonts w:ascii="Trebuchet MS" w:eastAsia="Calibri" w:hAnsi="Trebuchet MS" w:cs="Times New Roman"/>
                <w:sz w:val="22"/>
                <w:szCs w:val="22"/>
              </w:rPr>
              <w:t>2</w:t>
            </w:r>
            <w:r w:rsidRPr="001624FD">
              <w:rPr>
                <w:rFonts w:ascii="Trebuchet MS" w:eastAsia="Calibri" w:hAnsi="Trebuchet MS" w:cs="Times New Roman"/>
                <w:sz w:val="22"/>
                <w:szCs w:val="22"/>
              </w:rPr>
              <w:t xml:space="preserve"> pirkimo dalies pasiūlymo kaina Eur su PVM:</w:t>
            </w:r>
          </w:p>
        </w:tc>
        <w:tc>
          <w:tcPr>
            <w:tcW w:w="706" w:type="pct"/>
            <w:vAlign w:val="center"/>
          </w:tcPr>
          <w:p w14:paraId="6E5D59BB" w14:textId="77777777" w:rsidR="00D1682C" w:rsidRPr="001624FD" w:rsidRDefault="00D1682C" w:rsidP="00D1682C">
            <w:pPr>
              <w:tabs>
                <w:tab w:val="left" w:pos="851"/>
              </w:tabs>
              <w:spacing w:after="0" w:line="240" w:lineRule="auto"/>
              <w:jc w:val="center"/>
              <w:rPr>
                <w:rFonts w:ascii="Trebuchet MS" w:eastAsia="Calibri" w:hAnsi="Trebuchet MS" w:cs="Times New Roman"/>
                <w:sz w:val="22"/>
                <w:szCs w:val="22"/>
              </w:rPr>
            </w:pPr>
          </w:p>
        </w:tc>
      </w:tr>
      <w:tr w:rsidR="00D1682C" w:rsidRPr="008148BD" w14:paraId="726A27A9" w14:textId="77777777" w:rsidTr="007420E4">
        <w:trPr>
          <w:trHeight w:val="179"/>
        </w:trPr>
        <w:tc>
          <w:tcPr>
            <w:tcW w:w="295" w:type="pct"/>
            <w:tcMar>
              <w:top w:w="15" w:type="dxa"/>
              <w:left w:w="15" w:type="dxa"/>
              <w:bottom w:w="0" w:type="dxa"/>
              <w:right w:w="15" w:type="dxa"/>
            </w:tcMar>
            <w:vAlign w:val="center"/>
          </w:tcPr>
          <w:p w14:paraId="0844C665" w14:textId="7455EDCB" w:rsidR="00D1682C" w:rsidRPr="008148BD" w:rsidRDefault="00D1682C" w:rsidP="00D1682C">
            <w:pPr>
              <w:spacing w:after="0" w:line="240" w:lineRule="auto"/>
              <w:jc w:val="center"/>
              <w:rPr>
                <w:rFonts w:ascii="Trebuchet MS" w:eastAsia="Times New Roman" w:hAnsi="Trebuchet MS" w:cs="Times New Roman"/>
                <w:b/>
                <w:bCs/>
                <w:color w:val="000000"/>
                <w:sz w:val="22"/>
                <w:szCs w:val="22"/>
              </w:rPr>
            </w:pPr>
            <w:r>
              <w:rPr>
                <w:rFonts w:ascii="Trebuchet MS" w:eastAsia="Times New Roman" w:hAnsi="Trebuchet MS" w:cs="Times New Roman"/>
                <w:b/>
                <w:bCs/>
                <w:color w:val="000000"/>
                <w:sz w:val="22"/>
                <w:szCs w:val="22"/>
              </w:rPr>
              <w:t>3</w:t>
            </w:r>
            <w:r w:rsidRPr="008148BD">
              <w:rPr>
                <w:rFonts w:ascii="Trebuchet MS" w:eastAsia="Times New Roman" w:hAnsi="Trebuchet MS" w:cs="Times New Roman"/>
                <w:b/>
                <w:bCs/>
                <w:color w:val="000000"/>
                <w:sz w:val="22"/>
                <w:szCs w:val="22"/>
              </w:rPr>
              <w:t>.</w:t>
            </w:r>
          </w:p>
        </w:tc>
        <w:tc>
          <w:tcPr>
            <w:tcW w:w="1675" w:type="pct"/>
            <w:tcMar>
              <w:top w:w="15" w:type="dxa"/>
              <w:left w:w="15" w:type="dxa"/>
              <w:bottom w:w="0" w:type="dxa"/>
              <w:right w:w="15" w:type="dxa"/>
            </w:tcMar>
            <w:vAlign w:val="center"/>
          </w:tcPr>
          <w:p w14:paraId="517BC5E4" w14:textId="77777777" w:rsidR="00D1682C" w:rsidRPr="008148BD" w:rsidRDefault="00D1682C" w:rsidP="00D1682C">
            <w:pPr>
              <w:spacing w:after="0" w:line="240" w:lineRule="auto"/>
              <w:rPr>
                <w:rFonts w:ascii="Trebuchet MS" w:eastAsia="Times New Roman" w:hAnsi="Trebuchet MS" w:cs="Times New Roman"/>
                <w:b/>
                <w:bCs/>
                <w:color w:val="000000"/>
                <w:sz w:val="22"/>
                <w:szCs w:val="22"/>
              </w:rPr>
            </w:pPr>
            <w:r w:rsidRPr="008148BD">
              <w:rPr>
                <w:rFonts w:ascii="Trebuchet MS" w:eastAsia="Times New Roman" w:hAnsi="Trebuchet MS" w:cs="Times New Roman"/>
                <w:b/>
                <w:bCs/>
                <w:color w:val="000000"/>
                <w:sz w:val="22"/>
                <w:szCs w:val="22"/>
              </w:rPr>
              <w:t>Maitinimo paslaugos Šilainių padaliniui</w:t>
            </w:r>
          </w:p>
        </w:tc>
        <w:tc>
          <w:tcPr>
            <w:tcW w:w="555" w:type="pct"/>
            <w:tcMar>
              <w:top w:w="15" w:type="dxa"/>
              <w:left w:w="15" w:type="dxa"/>
              <w:bottom w:w="0" w:type="dxa"/>
              <w:right w:w="15" w:type="dxa"/>
            </w:tcMar>
            <w:vAlign w:val="center"/>
          </w:tcPr>
          <w:p w14:paraId="14639452" w14:textId="77777777" w:rsidR="00D1682C" w:rsidRPr="008148BD" w:rsidRDefault="00D1682C" w:rsidP="00D1682C">
            <w:pPr>
              <w:spacing w:after="0" w:line="240" w:lineRule="auto"/>
              <w:jc w:val="center"/>
              <w:rPr>
                <w:rFonts w:ascii="Trebuchet MS" w:eastAsia="Times New Roman" w:hAnsi="Trebuchet MS" w:cs="Times New Roman"/>
                <w:color w:val="000000"/>
                <w:sz w:val="22"/>
                <w:szCs w:val="22"/>
              </w:rPr>
            </w:pPr>
            <w:proofErr w:type="spellStart"/>
            <w:r w:rsidRPr="66C36F91">
              <w:rPr>
                <w:rFonts w:ascii="Trebuchet MS" w:eastAsia="Times New Roman" w:hAnsi="Trebuchet MS" w:cs="Times New Roman"/>
                <w:color w:val="000000" w:themeColor="text1"/>
                <w:sz w:val="22"/>
                <w:szCs w:val="22"/>
              </w:rPr>
              <w:t>porc</w:t>
            </w:r>
            <w:proofErr w:type="spellEnd"/>
            <w:r w:rsidRPr="66C36F91">
              <w:rPr>
                <w:rFonts w:ascii="Trebuchet MS" w:eastAsia="Times New Roman" w:hAnsi="Trebuchet MS" w:cs="Times New Roman"/>
                <w:color w:val="000000" w:themeColor="text1"/>
                <w:sz w:val="22"/>
                <w:szCs w:val="22"/>
              </w:rPr>
              <w:t>.</w:t>
            </w:r>
          </w:p>
        </w:tc>
        <w:tc>
          <w:tcPr>
            <w:tcW w:w="960" w:type="pct"/>
            <w:vAlign w:val="center"/>
          </w:tcPr>
          <w:p w14:paraId="4B3DD51F" w14:textId="26DD8B0E" w:rsidR="00D1682C" w:rsidRPr="00783818" w:rsidRDefault="00D1682C" w:rsidP="00D1682C">
            <w:pPr>
              <w:tabs>
                <w:tab w:val="left" w:pos="851"/>
              </w:tabs>
              <w:spacing w:after="0" w:line="240" w:lineRule="auto"/>
              <w:jc w:val="center"/>
              <w:rPr>
                <w:rFonts w:ascii="Trebuchet MS" w:eastAsia="Calibri" w:hAnsi="Trebuchet MS" w:cs="Times New Roman"/>
                <w:bCs/>
                <w:sz w:val="22"/>
                <w:szCs w:val="22"/>
              </w:rPr>
            </w:pPr>
            <w:r>
              <w:rPr>
                <w:rFonts w:ascii="Trebuchet MS" w:eastAsia="Calibri" w:hAnsi="Trebuchet MS" w:cs="Times New Roman"/>
                <w:bCs/>
                <w:sz w:val="22"/>
                <w:szCs w:val="22"/>
              </w:rPr>
              <w:t>9287</w:t>
            </w:r>
          </w:p>
        </w:tc>
        <w:tc>
          <w:tcPr>
            <w:tcW w:w="809" w:type="pct"/>
            <w:vAlign w:val="center"/>
          </w:tcPr>
          <w:p w14:paraId="1E25DD1B" w14:textId="77777777" w:rsidR="00D1682C" w:rsidRPr="008148BD" w:rsidRDefault="00D1682C" w:rsidP="00D1682C">
            <w:pPr>
              <w:tabs>
                <w:tab w:val="left" w:pos="851"/>
              </w:tabs>
              <w:spacing w:after="0" w:line="240" w:lineRule="auto"/>
              <w:jc w:val="center"/>
              <w:rPr>
                <w:rFonts w:ascii="Trebuchet MS" w:eastAsia="Calibri" w:hAnsi="Trebuchet MS" w:cs="Times New Roman"/>
                <w:b/>
                <w:sz w:val="22"/>
                <w:szCs w:val="22"/>
              </w:rPr>
            </w:pPr>
          </w:p>
        </w:tc>
        <w:tc>
          <w:tcPr>
            <w:tcW w:w="706" w:type="pct"/>
            <w:vAlign w:val="center"/>
          </w:tcPr>
          <w:p w14:paraId="2DA01C4B" w14:textId="77777777" w:rsidR="00D1682C" w:rsidRPr="008148BD" w:rsidRDefault="00D1682C" w:rsidP="00D1682C">
            <w:pPr>
              <w:tabs>
                <w:tab w:val="left" w:pos="851"/>
              </w:tabs>
              <w:spacing w:after="0" w:line="240" w:lineRule="auto"/>
              <w:jc w:val="center"/>
              <w:rPr>
                <w:rFonts w:ascii="Trebuchet MS" w:eastAsia="Calibri" w:hAnsi="Trebuchet MS" w:cs="Times New Roman"/>
                <w:b/>
                <w:sz w:val="22"/>
                <w:szCs w:val="22"/>
              </w:rPr>
            </w:pPr>
          </w:p>
        </w:tc>
      </w:tr>
      <w:tr w:rsidR="00D1682C" w:rsidRPr="008148BD" w14:paraId="1A5AFFD5" w14:textId="77777777" w:rsidTr="00D1682C">
        <w:trPr>
          <w:trHeight w:val="179"/>
        </w:trPr>
        <w:tc>
          <w:tcPr>
            <w:tcW w:w="4294" w:type="pct"/>
            <w:gridSpan w:val="5"/>
            <w:tcMar>
              <w:top w:w="15" w:type="dxa"/>
              <w:left w:w="15" w:type="dxa"/>
              <w:bottom w:w="0" w:type="dxa"/>
              <w:right w:w="15" w:type="dxa"/>
            </w:tcMar>
            <w:vAlign w:val="center"/>
          </w:tcPr>
          <w:p w14:paraId="54F72742" w14:textId="049CE35F" w:rsidR="00D1682C" w:rsidRPr="008148BD" w:rsidRDefault="00D1682C" w:rsidP="00D1682C">
            <w:pPr>
              <w:tabs>
                <w:tab w:val="left" w:pos="851"/>
              </w:tabs>
              <w:spacing w:after="0" w:line="240" w:lineRule="auto"/>
              <w:jc w:val="right"/>
              <w:rPr>
                <w:rFonts w:ascii="Trebuchet MS" w:eastAsia="Calibri" w:hAnsi="Trebuchet MS" w:cs="Times New Roman"/>
                <w:b/>
                <w:sz w:val="22"/>
                <w:szCs w:val="22"/>
              </w:rPr>
            </w:pPr>
            <w:r w:rsidRPr="001624FD">
              <w:rPr>
                <w:rFonts w:ascii="Trebuchet MS" w:eastAsia="Calibri" w:hAnsi="Trebuchet MS" w:cs="Times New Roman"/>
                <w:sz w:val="22"/>
                <w:szCs w:val="22"/>
              </w:rPr>
              <w:t xml:space="preserve">Bendra </w:t>
            </w:r>
            <w:r>
              <w:rPr>
                <w:rFonts w:ascii="Trebuchet MS" w:eastAsia="Calibri" w:hAnsi="Trebuchet MS" w:cs="Times New Roman"/>
                <w:sz w:val="22"/>
                <w:szCs w:val="22"/>
              </w:rPr>
              <w:t>3</w:t>
            </w:r>
            <w:r w:rsidRPr="008148BD">
              <w:rPr>
                <w:rFonts w:ascii="Trebuchet MS" w:eastAsia="Calibri" w:hAnsi="Trebuchet MS" w:cs="Times New Roman"/>
                <w:sz w:val="22"/>
                <w:szCs w:val="22"/>
              </w:rPr>
              <w:t xml:space="preserve"> pirkimo dalies pasiūlymo kaina</w:t>
            </w:r>
            <w:r w:rsidRPr="001624FD">
              <w:rPr>
                <w:rFonts w:ascii="Trebuchet MS" w:eastAsia="Calibri" w:hAnsi="Trebuchet MS" w:cs="Times New Roman"/>
                <w:sz w:val="22"/>
                <w:szCs w:val="22"/>
              </w:rPr>
              <w:t xml:space="preserve"> Eur be PVM</w:t>
            </w:r>
            <w:r w:rsidRPr="008148BD">
              <w:rPr>
                <w:rFonts w:ascii="Trebuchet MS" w:eastAsia="Calibri" w:hAnsi="Trebuchet MS" w:cs="Times New Roman"/>
                <w:sz w:val="22"/>
                <w:szCs w:val="22"/>
              </w:rPr>
              <w:t>:</w:t>
            </w:r>
          </w:p>
        </w:tc>
        <w:tc>
          <w:tcPr>
            <w:tcW w:w="706" w:type="pct"/>
            <w:vAlign w:val="center"/>
          </w:tcPr>
          <w:p w14:paraId="28A9EFA3" w14:textId="77777777" w:rsidR="00D1682C" w:rsidRPr="008148BD" w:rsidRDefault="00D1682C" w:rsidP="00D1682C">
            <w:pPr>
              <w:tabs>
                <w:tab w:val="left" w:pos="851"/>
              </w:tabs>
              <w:spacing w:after="0" w:line="240" w:lineRule="auto"/>
              <w:jc w:val="center"/>
              <w:rPr>
                <w:rFonts w:ascii="Trebuchet MS" w:eastAsia="Calibri" w:hAnsi="Trebuchet MS" w:cs="Times New Roman"/>
                <w:b/>
                <w:sz w:val="22"/>
                <w:szCs w:val="22"/>
              </w:rPr>
            </w:pPr>
          </w:p>
        </w:tc>
      </w:tr>
      <w:tr w:rsidR="00D1682C" w:rsidRPr="008148BD" w14:paraId="112D0464" w14:textId="77777777" w:rsidTr="00D1682C">
        <w:trPr>
          <w:trHeight w:val="179"/>
        </w:trPr>
        <w:tc>
          <w:tcPr>
            <w:tcW w:w="4294" w:type="pct"/>
            <w:gridSpan w:val="5"/>
            <w:tcMar>
              <w:top w:w="15" w:type="dxa"/>
              <w:left w:w="15" w:type="dxa"/>
              <w:bottom w:w="0" w:type="dxa"/>
              <w:right w:w="15" w:type="dxa"/>
            </w:tcMar>
            <w:vAlign w:val="center"/>
          </w:tcPr>
          <w:p w14:paraId="68E79815" w14:textId="65CAF0C1" w:rsidR="00D1682C" w:rsidRPr="008148BD" w:rsidRDefault="00D1682C" w:rsidP="00D1682C">
            <w:pPr>
              <w:tabs>
                <w:tab w:val="left" w:pos="851"/>
              </w:tabs>
              <w:spacing w:after="0" w:line="240" w:lineRule="auto"/>
              <w:jc w:val="right"/>
              <w:rPr>
                <w:rFonts w:ascii="Trebuchet MS" w:eastAsia="Calibri" w:hAnsi="Trebuchet MS" w:cs="Times New Roman"/>
                <w:b/>
                <w:sz w:val="22"/>
                <w:szCs w:val="22"/>
              </w:rPr>
            </w:pPr>
            <w:r w:rsidRPr="008148BD">
              <w:rPr>
                <w:rFonts w:ascii="Trebuchet MS" w:eastAsia="Calibri" w:hAnsi="Trebuchet MS" w:cs="Times New Roman"/>
                <w:sz w:val="22"/>
                <w:szCs w:val="22"/>
              </w:rPr>
              <w:t>PVM ___%</w:t>
            </w:r>
            <w:r w:rsidRPr="001624FD">
              <w:rPr>
                <w:rFonts w:ascii="Trebuchet MS" w:eastAsia="Calibri" w:hAnsi="Trebuchet MS" w:cs="Times New Roman"/>
                <w:sz w:val="22"/>
                <w:szCs w:val="22"/>
              </w:rPr>
              <w:t xml:space="preserve"> </w:t>
            </w:r>
            <w:r w:rsidRPr="008148BD">
              <w:rPr>
                <w:rFonts w:ascii="Trebuchet MS" w:eastAsia="Calibri" w:hAnsi="Trebuchet MS" w:cs="Times New Roman"/>
                <w:i/>
                <w:sz w:val="22"/>
                <w:szCs w:val="22"/>
              </w:rPr>
              <w:t>(</w:t>
            </w:r>
            <w:r w:rsidRPr="008148BD">
              <w:rPr>
                <w:rFonts w:ascii="Trebuchet MS" w:eastAsia="Calibri" w:hAnsi="Trebuchet MS" w:cs="Times New Roman"/>
                <w:i/>
                <w:color w:val="FF0000"/>
                <w:sz w:val="22"/>
                <w:szCs w:val="22"/>
              </w:rPr>
              <w:t>įrašyti</w:t>
            </w:r>
            <w:r w:rsidRPr="001624FD">
              <w:rPr>
                <w:rFonts w:ascii="Trebuchet MS" w:eastAsia="Calibri" w:hAnsi="Trebuchet MS" w:cs="Times New Roman"/>
                <w:i/>
                <w:color w:val="FF0000"/>
                <w:sz w:val="22"/>
                <w:szCs w:val="22"/>
              </w:rPr>
              <w:t xml:space="preserve"> PVM dydį</w:t>
            </w:r>
            <w:r w:rsidRPr="008148BD">
              <w:rPr>
                <w:rFonts w:ascii="Trebuchet MS" w:eastAsia="Calibri" w:hAnsi="Trebuchet MS" w:cs="Times New Roman"/>
                <w:i/>
                <w:sz w:val="22"/>
                <w:szCs w:val="22"/>
              </w:rPr>
              <w:t>)</w:t>
            </w:r>
          </w:p>
        </w:tc>
        <w:tc>
          <w:tcPr>
            <w:tcW w:w="706" w:type="pct"/>
            <w:vAlign w:val="center"/>
          </w:tcPr>
          <w:p w14:paraId="17C239B8" w14:textId="77777777" w:rsidR="00D1682C" w:rsidRPr="008148BD" w:rsidRDefault="00D1682C" w:rsidP="00D1682C">
            <w:pPr>
              <w:tabs>
                <w:tab w:val="left" w:pos="851"/>
              </w:tabs>
              <w:spacing w:after="0" w:line="240" w:lineRule="auto"/>
              <w:jc w:val="center"/>
              <w:rPr>
                <w:rFonts w:ascii="Trebuchet MS" w:eastAsia="Calibri" w:hAnsi="Trebuchet MS" w:cs="Times New Roman"/>
                <w:b/>
                <w:sz w:val="22"/>
                <w:szCs w:val="22"/>
              </w:rPr>
            </w:pPr>
          </w:p>
        </w:tc>
      </w:tr>
      <w:tr w:rsidR="00D1682C" w:rsidRPr="008148BD" w14:paraId="32B110E5" w14:textId="77777777" w:rsidTr="00040463">
        <w:trPr>
          <w:trHeight w:val="179"/>
        </w:trPr>
        <w:tc>
          <w:tcPr>
            <w:tcW w:w="4294" w:type="pct"/>
            <w:gridSpan w:val="5"/>
            <w:tcBorders>
              <w:bottom w:val="thinThickSmallGap" w:sz="24" w:space="0" w:color="auto"/>
            </w:tcBorders>
            <w:tcMar>
              <w:top w:w="15" w:type="dxa"/>
              <w:left w:w="15" w:type="dxa"/>
              <w:bottom w:w="0" w:type="dxa"/>
              <w:right w:w="15" w:type="dxa"/>
            </w:tcMar>
            <w:vAlign w:val="center"/>
          </w:tcPr>
          <w:p w14:paraId="6D8063FF" w14:textId="4548D1EA" w:rsidR="00D1682C" w:rsidRPr="001624FD" w:rsidRDefault="00D1682C" w:rsidP="00D1682C">
            <w:pPr>
              <w:tabs>
                <w:tab w:val="left" w:pos="851"/>
              </w:tabs>
              <w:spacing w:after="0" w:line="240" w:lineRule="auto"/>
              <w:jc w:val="right"/>
              <w:rPr>
                <w:rFonts w:ascii="Trebuchet MS" w:eastAsia="Calibri" w:hAnsi="Trebuchet MS" w:cs="Times New Roman"/>
                <w:sz w:val="22"/>
                <w:szCs w:val="22"/>
              </w:rPr>
            </w:pPr>
            <w:r w:rsidRPr="001624FD">
              <w:rPr>
                <w:rFonts w:ascii="Trebuchet MS" w:eastAsia="Calibri" w:hAnsi="Trebuchet MS" w:cs="Times New Roman"/>
                <w:sz w:val="22"/>
                <w:szCs w:val="22"/>
              </w:rPr>
              <w:t xml:space="preserve">Bendra </w:t>
            </w:r>
            <w:r>
              <w:rPr>
                <w:rFonts w:ascii="Trebuchet MS" w:eastAsia="Calibri" w:hAnsi="Trebuchet MS" w:cs="Times New Roman"/>
                <w:sz w:val="22"/>
                <w:szCs w:val="22"/>
              </w:rPr>
              <w:t>3</w:t>
            </w:r>
            <w:r w:rsidRPr="001624FD">
              <w:rPr>
                <w:rFonts w:ascii="Trebuchet MS" w:eastAsia="Calibri" w:hAnsi="Trebuchet MS" w:cs="Times New Roman"/>
                <w:sz w:val="22"/>
                <w:szCs w:val="22"/>
              </w:rPr>
              <w:t xml:space="preserve"> pirkimo dalies pasiūlymo kaina Eur su PVM:</w:t>
            </w:r>
          </w:p>
        </w:tc>
        <w:tc>
          <w:tcPr>
            <w:tcW w:w="706" w:type="pct"/>
            <w:tcBorders>
              <w:bottom w:val="thinThickSmallGap" w:sz="24" w:space="0" w:color="auto"/>
            </w:tcBorders>
            <w:vAlign w:val="center"/>
          </w:tcPr>
          <w:p w14:paraId="71891329" w14:textId="77777777" w:rsidR="00D1682C" w:rsidRPr="008148BD" w:rsidRDefault="00D1682C" w:rsidP="00D1682C">
            <w:pPr>
              <w:tabs>
                <w:tab w:val="left" w:pos="851"/>
              </w:tabs>
              <w:spacing w:after="0" w:line="240" w:lineRule="auto"/>
              <w:jc w:val="center"/>
              <w:rPr>
                <w:rFonts w:ascii="Trebuchet MS" w:eastAsia="Calibri" w:hAnsi="Trebuchet MS" w:cs="Times New Roman"/>
                <w:b/>
                <w:sz w:val="22"/>
                <w:szCs w:val="22"/>
              </w:rPr>
            </w:pPr>
          </w:p>
        </w:tc>
      </w:tr>
      <w:tr w:rsidR="00D1682C" w:rsidRPr="008148BD" w14:paraId="0B0B76F6" w14:textId="77777777" w:rsidTr="00040463">
        <w:trPr>
          <w:trHeight w:val="179"/>
        </w:trPr>
        <w:tc>
          <w:tcPr>
            <w:tcW w:w="4294" w:type="pct"/>
            <w:gridSpan w:val="5"/>
            <w:tcBorders>
              <w:top w:val="thinThickSmallGap" w:sz="24" w:space="0" w:color="auto"/>
            </w:tcBorders>
            <w:tcMar>
              <w:top w:w="15" w:type="dxa"/>
              <w:left w:w="15" w:type="dxa"/>
              <w:bottom w:w="0" w:type="dxa"/>
              <w:right w:w="15" w:type="dxa"/>
            </w:tcMar>
            <w:vAlign w:val="center"/>
          </w:tcPr>
          <w:p w14:paraId="4DE1E48D" w14:textId="77777777" w:rsidR="00D1682C" w:rsidRPr="001624FD" w:rsidRDefault="00D1682C" w:rsidP="00D1682C">
            <w:pPr>
              <w:tabs>
                <w:tab w:val="left" w:pos="851"/>
              </w:tabs>
              <w:spacing w:after="0" w:line="240" w:lineRule="auto"/>
              <w:jc w:val="right"/>
              <w:rPr>
                <w:rFonts w:ascii="Trebuchet MS" w:eastAsia="Calibri" w:hAnsi="Trebuchet MS" w:cs="Times New Roman"/>
                <w:sz w:val="22"/>
                <w:szCs w:val="22"/>
              </w:rPr>
            </w:pPr>
            <w:r w:rsidRPr="008148BD">
              <w:rPr>
                <w:rFonts w:ascii="Trebuchet MS" w:eastAsia="Calibri" w:hAnsi="Trebuchet MS" w:cs="Times New Roman"/>
                <w:sz w:val="22"/>
                <w:szCs w:val="22"/>
              </w:rPr>
              <w:t xml:space="preserve">PVM </w:t>
            </w:r>
            <w:r w:rsidRPr="007733B4">
              <w:rPr>
                <w:rFonts w:ascii="Trebuchet MS" w:eastAsia="Calibri" w:hAnsi="Trebuchet MS" w:cs="Times New Roman"/>
                <w:sz w:val="22"/>
                <w:szCs w:val="22"/>
              </w:rPr>
              <w:t>___</w:t>
            </w:r>
            <w:r w:rsidRPr="008148BD">
              <w:rPr>
                <w:rFonts w:ascii="Trebuchet MS" w:eastAsia="Calibri" w:hAnsi="Trebuchet MS" w:cs="Times New Roman"/>
                <w:sz w:val="22"/>
                <w:szCs w:val="22"/>
              </w:rPr>
              <w:t>%</w:t>
            </w:r>
            <w:r w:rsidRPr="001624FD">
              <w:rPr>
                <w:rFonts w:ascii="Trebuchet MS" w:eastAsia="Calibri" w:hAnsi="Trebuchet MS" w:cs="Times New Roman"/>
                <w:sz w:val="22"/>
                <w:szCs w:val="22"/>
              </w:rPr>
              <w:t xml:space="preserve"> </w:t>
            </w:r>
            <w:r w:rsidRPr="008148BD">
              <w:rPr>
                <w:rFonts w:ascii="Trebuchet MS" w:eastAsia="Calibri" w:hAnsi="Trebuchet MS" w:cs="Times New Roman"/>
                <w:i/>
                <w:sz w:val="22"/>
                <w:szCs w:val="22"/>
              </w:rPr>
              <w:t>(</w:t>
            </w:r>
            <w:r w:rsidRPr="008148BD">
              <w:rPr>
                <w:rFonts w:ascii="Trebuchet MS" w:eastAsia="Calibri" w:hAnsi="Trebuchet MS" w:cs="Times New Roman"/>
                <w:i/>
                <w:color w:val="FF0000"/>
                <w:sz w:val="22"/>
                <w:szCs w:val="22"/>
              </w:rPr>
              <w:t>įrašyti</w:t>
            </w:r>
            <w:r w:rsidRPr="001624FD">
              <w:rPr>
                <w:rFonts w:ascii="Trebuchet MS" w:eastAsia="Calibri" w:hAnsi="Trebuchet MS" w:cs="Times New Roman"/>
                <w:i/>
                <w:color w:val="FF0000"/>
                <w:sz w:val="22"/>
                <w:szCs w:val="22"/>
              </w:rPr>
              <w:t xml:space="preserve"> PVM dydį</w:t>
            </w:r>
            <w:r w:rsidRPr="008148BD">
              <w:rPr>
                <w:rFonts w:ascii="Trebuchet MS" w:eastAsia="Calibri" w:hAnsi="Trebuchet MS" w:cs="Times New Roman"/>
                <w:i/>
                <w:sz w:val="22"/>
                <w:szCs w:val="22"/>
              </w:rPr>
              <w:t>)</w:t>
            </w:r>
          </w:p>
        </w:tc>
        <w:tc>
          <w:tcPr>
            <w:tcW w:w="706" w:type="pct"/>
            <w:tcBorders>
              <w:top w:val="thinThickSmallGap" w:sz="24" w:space="0" w:color="auto"/>
            </w:tcBorders>
            <w:vAlign w:val="center"/>
          </w:tcPr>
          <w:p w14:paraId="6E09DA60" w14:textId="77777777" w:rsidR="00D1682C" w:rsidRPr="008148BD" w:rsidRDefault="00D1682C" w:rsidP="00D1682C">
            <w:pPr>
              <w:tabs>
                <w:tab w:val="left" w:pos="851"/>
              </w:tabs>
              <w:spacing w:after="0" w:line="240" w:lineRule="auto"/>
              <w:jc w:val="center"/>
              <w:rPr>
                <w:rFonts w:ascii="Trebuchet MS" w:eastAsia="Calibri" w:hAnsi="Trebuchet MS" w:cs="Times New Roman"/>
                <w:b/>
                <w:sz w:val="22"/>
                <w:szCs w:val="22"/>
              </w:rPr>
            </w:pPr>
          </w:p>
        </w:tc>
      </w:tr>
      <w:tr w:rsidR="0007702B" w:rsidRPr="008148BD" w14:paraId="59CC14C5" w14:textId="77777777" w:rsidTr="007420E4">
        <w:trPr>
          <w:trHeight w:val="179"/>
        </w:trPr>
        <w:tc>
          <w:tcPr>
            <w:tcW w:w="4294" w:type="pct"/>
            <w:gridSpan w:val="5"/>
            <w:tcMar>
              <w:top w:w="15" w:type="dxa"/>
              <w:left w:w="15" w:type="dxa"/>
              <w:bottom w:w="0" w:type="dxa"/>
              <w:right w:w="15" w:type="dxa"/>
            </w:tcMar>
            <w:vAlign w:val="center"/>
          </w:tcPr>
          <w:p w14:paraId="20C06155" w14:textId="457A750E" w:rsidR="0007702B" w:rsidRPr="0007702B" w:rsidRDefault="0007702B" w:rsidP="0007702B">
            <w:pPr>
              <w:tabs>
                <w:tab w:val="left" w:pos="851"/>
              </w:tabs>
              <w:spacing w:after="0" w:line="240" w:lineRule="auto"/>
              <w:jc w:val="right"/>
              <w:rPr>
                <w:rFonts w:ascii="Trebuchet MS" w:eastAsia="Calibri" w:hAnsi="Trebuchet MS" w:cs="Times New Roman"/>
                <w:b/>
                <w:bCs/>
                <w:sz w:val="22"/>
                <w:szCs w:val="22"/>
              </w:rPr>
            </w:pPr>
            <w:r w:rsidRPr="0007702B">
              <w:rPr>
                <w:rFonts w:ascii="Trebuchet MS" w:eastAsia="Calibri" w:hAnsi="Trebuchet MS" w:cs="Times New Roman"/>
                <w:b/>
                <w:bCs/>
                <w:sz w:val="22"/>
                <w:szCs w:val="22"/>
              </w:rPr>
              <w:t>Bendra pasiūlymo kaina Eur be PVM:</w:t>
            </w:r>
          </w:p>
        </w:tc>
        <w:tc>
          <w:tcPr>
            <w:tcW w:w="706" w:type="pct"/>
            <w:vAlign w:val="center"/>
          </w:tcPr>
          <w:p w14:paraId="0F62BBD2" w14:textId="77777777" w:rsidR="0007702B" w:rsidRPr="008148BD" w:rsidRDefault="0007702B" w:rsidP="0007702B">
            <w:pPr>
              <w:tabs>
                <w:tab w:val="left" w:pos="851"/>
              </w:tabs>
              <w:spacing w:after="0" w:line="240" w:lineRule="auto"/>
              <w:jc w:val="center"/>
              <w:rPr>
                <w:rFonts w:ascii="Trebuchet MS" w:eastAsia="Calibri" w:hAnsi="Trebuchet MS" w:cs="Times New Roman"/>
                <w:b/>
                <w:sz w:val="22"/>
                <w:szCs w:val="22"/>
              </w:rPr>
            </w:pPr>
          </w:p>
        </w:tc>
      </w:tr>
      <w:tr w:rsidR="0007702B" w:rsidRPr="008148BD" w14:paraId="38588EE5" w14:textId="77777777" w:rsidTr="007420E4">
        <w:trPr>
          <w:trHeight w:val="179"/>
        </w:trPr>
        <w:tc>
          <w:tcPr>
            <w:tcW w:w="4294" w:type="pct"/>
            <w:gridSpan w:val="5"/>
            <w:tcMar>
              <w:top w:w="15" w:type="dxa"/>
              <w:left w:w="15" w:type="dxa"/>
              <w:bottom w:w="0" w:type="dxa"/>
              <w:right w:w="15" w:type="dxa"/>
            </w:tcMar>
            <w:vAlign w:val="center"/>
          </w:tcPr>
          <w:p w14:paraId="39D255EB" w14:textId="6A00952B" w:rsidR="0007702B" w:rsidRPr="0007702B" w:rsidRDefault="0007702B" w:rsidP="0007702B">
            <w:pPr>
              <w:tabs>
                <w:tab w:val="left" w:pos="851"/>
              </w:tabs>
              <w:spacing w:after="0" w:line="240" w:lineRule="auto"/>
              <w:jc w:val="right"/>
              <w:rPr>
                <w:rFonts w:ascii="Trebuchet MS" w:eastAsia="Calibri" w:hAnsi="Trebuchet MS" w:cs="Times New Roman"/>
                <w:b/>
                <w:bCs/>
                <w:sz w:val="22"/>
                <w:szCs w:val="22"/>
              </w:rPr>
            </w:pPr>
            <w:r w:rsidRPr="0007702B">
              <w:rPr>
                <w:rFonts w:ascii="Trebuchet MS" w:eastAsia="Calibri" w:hAnsi="Trebuchet MS" w:cs="Times New Roman"/>
                <w:b/>
                <w:bCs/>
                <w:sz w:val="22"/>
                <w:szCs w:val="22"/>
              </w:rPr>
              <w:t xml:space="preserve">PVM ___% </w:t>
            </w:r>
            <w:r w:rsidRPr="0007702B">
              <w:rPr>
                <w:rFonts w:ascii="Trebuchet MS" w:eastAsia="Calibri" w:hAnsi="Trebuchet MS" w:cs="Times New Roman"/>
                <w:b/>
                <w:bCs/>
                <w:i/>
                <w:sz w:val="22"/>
                <w:szCs w:val="22"/>
              </w:rPr>
              <w:t>(</w:t>
            </w:r>
            <w:r w:rsidRPr="0007702B">
              <w:rPr>
                <w:rFonts w:ascii="Trebuchet MS" w:eastAsia="Calibri" w:hAnsi="Trebuchet MS" w:cs="Times New Roman"/>
                <w:b/>
                <w:bCs/>
                <w:i/>
                <w:color w:val="FF0000"/>
                <w:sz w:val="22"/>
                <w:szCs w:val="22"/>
              </w:rPr>
              <w:t>įrašyti PVM dydį</w:t>
            </w:r>
            <w:r w:rsidRPr="0007702B">
              <w:rPr>
                <w:rFonts w:ascii="Trebuchet MS" w:eastAsia="Calibri" w:hAnsi="Trebuchet MS" w:cs="Times New Roman"/>
                <w:b/>
                <w:bCs/>
                <w:i/>
                <w:sz w:val="22"/>
                <w:szCs w:val="22"/>
              </w:rPr>
              <w:t>)</w:t>
            </w:r>
          </w:p>
        </w:tc>
        <w:tc>
          <w:tcPr>
            <w:tcW w:w="706" w:type="pct"/>
            <w:vAlign w:val="center"/>
          </w:tcPr>
          <w:p w14:paraId="5536F4C2" w14:textId="77777777" w:rsidR="0007702B" w:rsidRPr="008148BD" w:rsidRDefault="0007702B" w:rsidP="0007702B">
            <w:pPr>
              <w:tabs>
                <w:tab w:val="left" w:pos="851"/>
              </w:tabs>
              <w:spacing w:after="0" w:line="240" w:lineRule="auto"/>
              <w:jc w:val="center"/>
              <w:rPr>
                <w:rFonts w:ascii="Trebuchet MS" w:eastAsia="Calibri" w:hAnsi="Trebuchet MS" w:cs="Times New Roman"/>
                <w:b/>
                <w:sz w:val="22"/>
                <w:szCs w:val="22"/>
              </w:rPr>
            </w:pPr>
          </w:p>
        </w:tc>
      </w:tr>
    </w:tbl>
    <w:p w14:paraId="4F0742C3" w14:textId="650AF6DF" w:rsidR="00185997" w:rsidRPr="00802AE8" w:rsidRDefault="00185997" w:rsidP="00C51079">
      <w:pPr>
        <w:pStyle w:val="Sraopastraipa"/>
        <w:tabs>
          <w:tab w:val="left" w:pos="1134"/>
          <w:tab w:val="left" w:pos="1276"/>
        </w:tabs>
        <w:spacing w:after="0" w:line="240" w:lineRule="auto"/>
        <w:ind w:left="567"/>
        <w:jc w:val="both"/>
        <w:rPr>
          <w:rFonts w:ascii="Trebuchet MS" w:hAnsi="Trebuchet MS" w:cs="Times New Roman"/>
          <w:iCs/>
          <w:sz w:val="22"/>
          <w:szCs w:val="22"/>
        </w:rPr>
      </w:pPr>
    </w:p>
    <w:p w14:paraId="29C07DB7" w14:textId="77777777" w:rsidR="005B73AA" w:rsidRDefault="005B73AA"/>
    <w:p w14:paraId="3980DB44" w14:textId="77777777" w:rsidR="005A303A" w:rsidRDefault="005A303A" w:rsidP="005A303A">
      <w:pPr>
        <w:pStyle w:val="Sraopastraipa"/>
        <w:numPr>
          <w:ilvl w:val="1"/>
          <w:numId w:val="9"/>
        </w:numPr>
        <w:spacing w:after="0" w:line="240" w:lineRule="auto"/>
        <w:ind w:left="0" w:firstLine="567"/>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209DE946" w14:textId="07966D9F" w:rsidR="00C51079" w:rsidRDefault="00C51079" w:rsidP="005A303A">
      <w:pPr>
        <w:pStyle w:val="Sraopastraipa"/>
        <w:numPr>
          <w:ilvl w:val="1"/>
          <w:numId w:val="9"/>
        </w:numPr>
        <w:tabs>
          <w:tab w:val="left" w:pos="1134"/>
        </w:tabs>
        <w:spacing w:after="0" w:line="240" w:lineRule="auto"/>
        <w:ind w:left="0" w:firstLine="567"/>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3E1C6584" w14:textId="77777777" w:rsidR="00867DDC" w:rsidRPr="002C485B" w:rsidRDefault="00867DDC" w:rsidP="005C006A">
      <w:pPr>
        <w:pStyle w:val="Sraopastraipa"/>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Sraopastraipa"/>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Sraopastraipa"/>
        <w:spacing w:after="0" w:line="240" w:lineRule="auto"/>
        <w:ind w:left="1080"/>
        <w:rPr>
          <w:rFonts w:ascii="Trebuchet MS" w:hAnsi="Trebuchet MS" w:cs="Times New Roman"/>
          <w:b/>
          <w:bCs/>
          <w:sz w:val="22"/>
          <w:szCs w:val="22"/>
        </w:rPr>
      </w:pPr>
    </w:p>
    <w:p w14:paraId="1A26CE97" w14:textId="65B75DE4"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00221D59">
        <w:rPr>
          <w:rFonts w:ascii="Trebuchet MS" w:hAnsi="Trebuchet MS" w:cs="Times New Roman"/>
          <w:b/>
          <w:bCs/>
          <w:sz w:val="22"/>
          <w:szCs w:val="22"/>
        </w:rPr>
        <w:tab/>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Sraopastraipa"/>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Sraopastraipa"/>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Lentelstinklelis"/>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072B50">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C16D04" w:rsidRPr="002C485B" w14:paraId="165E5586" w14:textId="77777777" w:rsidTr="00072B50">
        <w:tc>
          <w:tcPr>
            <w:tcW w:w="0" w:type="auto"/>
          </w:tcPr>
          <w:p w14:paraId="1B2EB946" w14:textId="54B46757" w:rsidR="00C16D04" w:rsidRPr="002C485B" w:rsidRDefault="000A0997" w:rsidP="007F6D05">
            <w:pPr>
              <w:jc w:val="center"/>
              <w:rPr>
                <w:rFonts w:ascii="Trebuchet MS" w:hAnsi="Trebuchet MS" w:cs="Times New Roman"/>
                <w:sz w:val="22"/>
                <w:szCs w:val="22"/>
              </w:rPr>
            </w:pPr>
            <w:r>
              <w:rPr>
                <w:rFonts w:ascii="Trebuchet MS" w:hAnsi="Trebuchet MS" w:cs="Times New Roman"/>
                <w:sz w:val="22"/>
                <w:szCs w:val="22"/>
              </w:rPr>
              <w:t>1.</w:t>
            </w:r>
          </w:p>
        </w:tc>
        <w:tc>
          <w:tcPr>
            <w:tcW w:w="4234" w:type="dxa"/>
          </w:tcPr>
          <w:p w14:paraId="6A867065" w14:textId="699E7E38" w:rsidR="00C16D04" w:rsidRPr="002C485B" w:rsidRDefault="00C16D04" w:rsidP="00C16D04">
            <w:pPr>
              <w:rPr>
                <w:rFonts w:ascii="Trebuchet MS" w:hAnsi="Trebuchet MS" w:cs="Times New Roman"/>
                <w:sz w:val="22"/>
                <w:szCs w:val="22"/>
              </w:rPr>
            </w:pP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2727"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072B50">
        <w:tc>
          <w:tcPr>
            <w:tcW w:w="0" w:type="auto"/>
          </w:tcPr>
          <w:p w14:paraId="3C03A0C4" w14:textId="21B6DF65" w:rsidR="00C16D04" w:rsidRPr="002C485B" w:rsidRDefault="000A0997" w:rsidP="007F6D05">
            <w:pPr>
              <w:jc w:val="center"/>
              <w:rPr>
                <w:rFonts w:ascii="Trebuchet MS" w:eastAsia="Calibri" w:hAnsi="Trebuchet MS" w:cs="Times New Roman"/>
                <w:sz w:val="22"/>
                <w:szCs w:val="22"/>
              </w:rPr>
            </w:pPr>
            <w:r>
              <w:rPr>
                <w:rFonts w:ascii="Trebuchet MS" w:eastAsia="Calibri" w:hAnsi="Trebuchet MS" w:cs="Times New Roman"/>
                <w:sz w:val="22"/>
                <w:szCs w:val="22"/>
              </w:rPr>
              <w:t>2</w:t>
            </w:r>
            <w:r w:rsidR="007F6D05">
              <w:rPr>
                <w:rFonts w:ascii="Trebuchet MS" w:eastAsia="Calibri" w:hAnsi="Trebuchet MS" w:cs="Times New Roman"/>
                <w:sz w:val="22"/>
                <w:szCs w:val="22"/>
              </w:rPr>
              <w:t>.</w:t>
            </w:r>
          </w:p>
        </w:tc>
        <w:tc>
          <w:tcPr>
            <w:tcW w:w="4234" w:type="dxa"/>
          </w:tcPr>
          <w:p w14:paraId="723B43AF" w14:textId="0E5ECF41" w:rsidR="00C16D04" w:rsidRPr="002C485B" w:rsidRDefault="00C16D04" w:rsidP="00C16D04">
            <w:pPr>
              <w:rPr>
                <w:rFonts w:ascii="Trebuchet MS" w:hAnsi="Trebuchet MS" w:cs="Times New Roman"/>
                <w:sz w:val="22"/>
                <w:szCs w:val="22"/>
              </w:rPr>
            </w:pP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2727"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072B50">
        <w:tc>
          <w:tcPr>
            <w:tcW w:w="0" w:type="auto"/>
          </w:tcPr>
          <w:p w14:paraId="7FB21367" w14:textId="4BA2056C" w:rsidR="00C16D04" w:rsidRPr="002C485B" w:rsidRDefault="007F6D05" w:rsidP="007F6D05">
            <w:pPr>
              <w:jc w:val="center"/>
              <w:rPr>
                <w:rFonts w:ascii="Trebuchet MS" w:eastAsia="Calibri" w:hAnsi="Trebuchet MS" w:cs="Times New Roman"/>
                <w:bCs/>
                <w:sz w:val="22"/>
                <w:szCs w:val="22"/>
              </w:rPr>
            </w:pPr>
            <w:r>
              <w:rPr>
                <w:rFonts w:ascii="Trebuchet MS" w:eastAsia="Calibri" w:hAnsi="Trebuchet MS" w:cs="Times New Roman"/>
                <w:bCs/>
                <w:sz w:val="22"/>
                <w:szCs w:val="22"/>
              </w:rPr>
              <w:t>3.</w:t>
            </w:r>
          </w:p>
        </w:tc>
        <w:tc>
          <w:tcPr>
            <w:tcW w:w="4234" w:type="dxa"/>
          </w:tcPr>
          <w:p w14:paraId="6D9F4C0E" w14:textId="00353B68"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2727"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072B50">
        <w:tc>
          <w:tcPr>
            <w:tcW w:w="0" w:type="auto"/>
          </w:tcPr>
          <w:p w14:paraId="4EDCFF43" w14:textId="64F1945E" w:rsidR="00C16D04" w:rsidRPr="002C485B" w:rsidRDefault="007F6D05" w:rsidP="007F6D05">
            <w:pPr>
              <w:jc w:val="center"/>
              <w:rPr>
                <w:rFonts w:ascii="Trebuchet MS" w:eastAsia="Calibri" w:hAnsi="Trebuchet MS" w:cs="Times New Roman"/>
                <w:bCs/>
                <w:sz w:val="22"/>
                <w:szCs w:val="22"/>
              </w:rPr>
            </w:pPr>
            <w:r>
              <w:rPr>
                <w:rFonts w:ascii="Trebuchet MS" w:eastAsia="Calibri" w:hAnsi="Trebuchet MS" w:cs="Times New Roman"/>
                <w:bCs/>
                <w:sz w:val="22"/>
                <w:szCs w:val="22"/>
              </w:rPr>
              <w:t>...</w:t>
            </w:r>
          </w:p>
        </w:tc>
        <w:tc>
          <w:tcPr>
            <w:tcW w:w="4234" w:type="dxa"/>
          </w:tcPr>
          <w:p w14:paraId="0F3997E4" w14:textId="3E6DB259" w:rsidR="00C16D04" w:rsidRPr="003D35BC" w:rsidRDefault="00C16D04" w:rsidP="000A0997">
            <w:pPr>
              <w:pStyle w:val="Sraopastraipa"/>
              <w:tabs>
                <w:tab w:val="left" w:pos="331"/>
              </w:tabs>
              <w:spacing w:line="20" w:lineRule="atLeast"/>
              <w:ind w:left="0"/>
              <w:rPr>
                <w:rFonts w:ascii="Trebuchet MS" w:eastAsiaTheme="minorHAnsi" w:hAnsi="Trebuchet MS" w:cs="Times New Roman"/>
                <w:bCs/>
                <w:iCs/>
                <w:sz w:val="22"/>
                <w:szCs w:val="22"/>
              </w:rPr>
            </w:pP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2727" w:type="dxa"/>
          </w:tcPr>
          <w:p w14:paraId="1374E39D" w14:textId="77777777" w:rsidR="00C16D04" w:rsidRPr="002C485B" w:rsidRDefault="00C16D04" w:rsidP="00047F6B">
            <w:pPr>
              <w:rPr>
                <w:rFonts w:ascii="Trebuchet MS" w:hAnsi="Trebuchet MS" w:cs="Times New Roman"/>
                <w:sz w:val="22"/>
                <w:szCs w:val="22"/>
              </w:rPr>
            </w:pPr>
          </w:p>
        </w:tc>
        <w:tc>
          <w:tcPr>
            <w:tcW w:w="4463" w:type="dxa"/>
          </w:tcPr>
          <w:p w14:paraId="064CACB8" w14:textId="77777777" w:rsidR="00C16D04" w:rsidRPr="002C485B" w:rsidRDefault="00C16D04" w:rsidP="00047F6B">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Default="00EF401B" w:rsidP="00C51079">
      <w:pPr>
        <w:tabs>
          <w:tab w:val="left" w:pos="993"/>
        </w:tabs>
        <w:spacing w:after="0" w:line="240" w:lineRule="auto"/>
        <w:jc w:val="both"/>
        <w:rPr>
          <w:rFonts w:ascii="Trebuchet MS" w:hAnsi="Trebuchet MS" w:cs="Times New Roman"/>
          <w:sz w:val="22"/>
          <w:szCs w:val="22"/>
        </w:rPr>
      </w:pPr>
    </w:p>
    <w:p w14:paraId="583A6F5C" w14:textId="77777777" w:rsidR="003E01BA" w:rsidRPr="00C51079" w:rsidRDefault="003E01BA" w:rsidP="00C51079">
      <w:pPr>
        <w:tabs>
          <w:tab w:val="left" w:pos="993"/>
        </w:tabs>
        <w:spacing w:after="0" w:line="240" w:lineRule="auto"/>
        <w:jc w:val="both"/>
        <w:rPr>
          <w:rFonts w:ascii="Trebuchet MS" w:hAnsi="Trebuchet MS" w:cs="Times New Roman"/>
          <w:sz w:val="22"/>
          <w:szCs w:val="22"/>
        </w:rPr>
      </w:pPr>
    </w:p>
    <w:p w14:paraId="2280877D" w14:textId="31EAF624" w:rsidR="00AA6BBB" w:rsidRPr="00580323" w:rsidRDefault="003E01BA" w:rsidP="00580323">
      <w:pPr>
        <w:tabs>
          <w:tab w:val="left" w:pos="709"/>
          <w:tab w:val="left" w:pos="993"/>
          <w:tab w:val="left" w:pos="1276"/>
        </w:tabs>
        <w:spacing w:after="0" w:line="240" w:lineRule="auto"/>
        <w:jc w:val="both"/>
        <w:rPr>
          <w:rFonts w:ascii="Trebuchet MS" w:hAnsi="Trebuchet MS"/>
          <w:sz w:val="22"/>
          <w:szCs w:val="22"/>
          <w:u w:val="single"/>
        </w:rPr>
      </w:pPr>
      <w:r>
        <w:rPr>
          <w:rFonts w:ascii="Trebuchet MS" w:eastAsia="Calibri" w:hAnsi="Trebuchet MS" w:cstheme="minorHAnsi"/>
          <w:sz w:val="22"/>
          <w:szCs w:val="22"/>
        </w:rPr>
        <w:tab/>
      </w:r>
      <w:r w:rsidR="006E3DCC" w:rsidRPr="006E3DCC">
        <w:rPr>
          <w:rFonts w:ascii="Trebuchet MS" w:eastAsia="Calibri" w:hAnsi="Trebuchet MS" w:cstheme="minorHAnsi"/>
          <w:sz w:val="22"/>
          <w:szCs w:val="22"/>
        </w:rPr>
        <w:t>Perkančioji organizacija nereikalauja, kad pasiūlymas būtų pasirašytas.</w:t>
      </w:r>
      <w:r w:rsidR="00696E68">
        <w:rPr>
          <w:rFonts w:ascii="Trebuchet MS" w:eastAsia="Calibri" w:hAnsi="Trebuchet MS" w:cstheme="minorHAnsi"/>
          <w:sz w:val="22"/>
          <w:szCs w:val="22"/>
        </w:rPr>
        <w:t xml:space="preserve"> Tačiau </w:t>
      </w:r>
      <w:r w:rsidR="0074697B">
        <w:rPr>
          <w:rFonts w:ascii="Trebuchet MS" w:eastAsia="Calibri" w:hAnsi="Trebuchet MS" w:cstheme="minorHAnsi"/>
          <w:sz w:val="22"/>
          <w:szCs w:val="22"/>
        </w:rPr>
        <w:t>jei pasiūlymą pateikia</w:t>
      </w:r>
      <w:r w:rsidR="00945BA8">
        <w:rPr>
          <w:rFonts w:ascii="Trebuchet MS" w:eastAsia="Calibri" w:hAnsi="Trebuchet MS" w:cstheme="minorHAnsi"/>
          <w:sz w:val="22"/>
          <w:szCs w:val="22"/>
        </w:rPr>
        <w:t xml:space="preserve"> (CVP IS priemonėmis)</w:t>
      </w:r>
      <w:r w:rsidR="0074697B">
        <w:rPr>
          <w:rFonts w:ascii="Trebuchet MS" w:eastAsia="Calibri" w:hAnsi="Trebuchet MS" w:cstheme="minorHAnsi"/>
          <w:sz w:val="22"/>
          <w:szCs w:val="22"/>
        </w:rPr>
        <w:t xml:space="preserve"> ne </w:t>
      </w:r>
      <w:r w:rsidR="00891868">
        <w:rPr>
          <w:rFonts w:ascii="Trebuchet MS" w:eastAsia="Calibri" w:hAnsi="Trebuchet MS" w:cstheme="minorHAnsi"/>
          <w:sz w:val="22"/>
          <w:szCs w:val="22"/>
        </w:rPr>
        <w:t xml:space="preserve">įmonės vadovas </w:t>
      </w:r>
      <w:r w:rsidR="00891868" w:rsidRPr="003E01BA">
        <w:rPr>
          <w:rFonts w:ascii="Trebuchet MS" w:eastAsia="Calibri" w:hAnsi="Trebuchet MS" w:cstheme="minorHAnsi"/>
          <w:color w:val="EE0000"/>
          <w:sz w:val="22"/>
          <w:szCs w:val="22"/>
        </w:rPr>
        <w:t>BŪTINA</w:t>
      </w:r>
      <w:r w:rsidRPr="003E01BA">
        <w:rPr>
          <w:rFonts w:ascii="Trebuchet MS" w:eastAsia="Calibri" w:hAnsi="Trebuchet MS" w:cstheme="minorHAnsi"/>
          <w:color w:val="EE0000"/>
          <w:sz w:val="22"/>
          <w:szCs w:val="22"/>
        </w:rPr>
        <w:t>S</w:t>
      </w:r>
      <w:r w:rsidR="00891868">
        <w:rPr>
          <w:rFonts w:ascii="Trebuchet MS" w:eastAsia="Calibri" w:hAnsi="Trebuchet MS" w:cstheme="minorHAnsi"/>
          <w:sz w:val="22"/>
          <w:szCs w:val="22"/>
        </w:rPr>
        <w:t xml:space="preserve"> </w:t>
      </w:r>
      <w:r w:rsidR="00C32F58">
        <w:rPr>
          <w:rFonts w:ascii="Trebuchet MS" w:eastAsia="Calibri" w:hAnsi="Trebuchet MS" w:cstheme="minorHAnsi"/>
          <w:sz w:val="22"/>
          <w:szCs w:val="22"/>
        </w:rPr>
        <w:t>dokument</w:t>
      </w:r>
      <w:r>
        <w:rPr>
          <w:rFonts w:ascii="Trebuchet MS" w:eastAsia="Calibri" w:hAnsi="Trebuchet MS" w:cstheme="minorHAnsi"/>
          <w:sz w:val="22"/>
          <w:szCs w:val="22"/>
        </w:rPr>
        <w:t>as</w:t>
      </w:r>
      <w:r w:rsidR="007B0969">
        <w:rPr>
          <w:rFonts w:ascii="Trebuchet MS" w:eastAsia="Calibri" w:hAnsi="Trebuchet MS" w:cstheme="minorHAnsi"/>
          <w:sz w:val="22"/>
          <w:szCs w:val="22"/>
        </w:rPr>
        <w:t xml:space="preserve"> patvirtinant</w:t>
      </w:r>
      <w:r>
        <w:rPr>
          <w:rFonts w:ascii="Trebuchet MS" w:eastAsia="Calibri" w:hAnsi="Trebuchet MS" w:cstheme="minorHAnsi"/>
          <w:sz w:val="22"/>
          <w:szCs w:val="22"/>
        </w:rPr>
        <w:t>is</w:t>
      </w:r>
      <w:r w:rsidR="007B0969">
        <w:rPr>
          <w:rFonts w:ascii="Trebuchet MS" w:eastAsia="Calibri" w:hAnsi="Trebuchet MS" w:cstheme="minorHAnsi"/>
          <w:sz w:val="22"/>
          <w:szCs w:val="22"/>
        </w:rPr>
        <w:t>, kad asmuo pateikęs pasiūlymą</w:t>
      </w:r>
      <w:r w:rsidR="00FB6247">
        <w:rPr>
          <w:rFonts w:ascii="Trebuchet MS" w:eastAsia="Calibri" w:hAnsi="Trebuchet MS" w:cstheme="minorHAnsi"/>
          <w:sz w:val="22"/>
          <w:szCs w:val="22"/>
        </w:rPr>
        <w:t xml:space="preserve"> turėjo teisę jį pateikti.</w:t>
      </w:r>
    </w:p>
    <w:sectPr w:rsidR="00AA6BBB" w:rsidRPr="00580323"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E7279" w14:textId="77777777" w:rsidR="00111281" w:rsidRDefault="00111281" w:rsidP="00D05666">
      <w:r>
        <w:separator/>
      </w:r>
    </w:p>
  </w:endnote>
  <w:endnote w:type="continuationSeparator" w:id="0">
    <w:p w14:paraId="4EA4041D" w14:textId="77777777" w:rsidR="00111281" w:rsidRDefault="00111281" w:rsidP="00D05666">
      <w:r>
        <w:continuationSeparator/>
      </w:r>
    </w:p>
  </w:endnote>
  <w:endnote w:type="continuationNotice" w:id="1">
    <w:p w14:paraId="5141EE5F" w14:textId="77777777" w:rsidR="00111281" w:rsidRDefault="00111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8000002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charset w:val="BA"/>
    <w:family w:val="roman"/>
    <w:pitch w:val="variable"/>
    <w:sig w:usb0="E0000AFF" w:usb1="500078FF" w:usb2="00000021" w:usb3="00000000" w:csb0="000001BF" w:csb1="00000000"/>
  </w:font>
  <w:font w:name="Times New Roman3">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roman"/>
    <w:pitch w:val="variable"/>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9BF12" w14:textId="77777777" w:rsidR="00111281" w:rsidRDefault="00111281" w:rsidP="00D05666">
      <w:r>
        <w:separator/>
      </w:r>
    </w:p>
  </w:footnote>
  <w:footnote w:type="continuationSeparator" w:id="0">
    <w:p w14:paraId="0978D2B3" w14:textId="77777777" w:rsidR="00111281" w:rsidRDefault="00111281" w:rsidP="00D05666">
      <w:r>
        <w:continuationSeparator/>
      </w:r>
    </w:p>
  </w:footnote>
  <w:footnote w:type="continuationNotice" w:id="1">
    <w:p w14:paraId="2712F8DD" w14:textId="77777777" w:rsidR="00111281" w:rsidRDefault="001112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1C434E1"/>
    <w:multiLevelType w:val="multilevel"/>
    <w:tmpl w:val="B34A9E88"/>
    <w:lvl w:ilvl="0">
      <w:start w:val="6"/>
      <w:numFmt w:val="decimal"/>
      <w:lvlText w:val="%1."/>
      <w:lvlJc w:val="left"/>
      <w:pPr>
        <w:ind w:left="504" w:hanging="504"/>
      </w:pPr>
      <w:rPr>
        <w:rFonts w:eastAsiaTheme="minorHAnsi" w:hint="default"/>
        <w:b w:val="0"/>
        <w:bCs w:val="0"/>
        <w:i w:val="0"/>
      </w:rPr>
    </w:lvl>
    <w:lvl w:ilvl="1">
      <w:start w:val="1"/>
      <w:numFmt w:val="decimal"/>
      <w:lvlText w:val="%1.%2."/>
      <w:lvlJc w:val="left"/>
      <w:pPr>
        <w:ind w:left="858" w:hanging="504"/>
      </w:pPr>
      <w:rPr>
        <w:rFonts w:eastAsiaTheme="minorHAnsi" w:hint="default"/>
        <w:b w:val="0"/>
        <w:bCs/>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9"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5"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7"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9"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1"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2"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6"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8"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2"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9"/>
  </w:num>
  <w:num w:numId="5" w16cid:durableId="52429342">
    <w:abstractNumId w:val="59"/>
  </w:num>
  <w:num w:numId="6" w16cid:durableId="1764177923">
    <w:abstractNumId w:val="43"/>
  </w:num>
  <w:num w:numId="7" w16cid:durableId="1370035847">
    <w:abstractNumId w:val="68"/>
  </w:num>
  <w:num w:numId="8" w16cid:durableId="324476881">
    <w:abstractNumId w:val="35"/>
  </w:num>
  <w:num w:numId="9" w16cid:durableId="1152864972">
    <w:abstractNumId w:val="66"/>
  </w:num>
  <w:num w:numId="10" w16cid:durableId="1197541754">
    <w:abstractNumId w:val="7"/>
  </w:num>
  <w:num w:numId="11" w16cid:durableId="2095390473">
    <w:abstractNumId w:val="65"/>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4"/>
  </w:num>
  <w:num w:numId="18" w16cid:durableId="1283923501">
    <w:abstractNumId w:val="18"/>
  </w:num>
  <w:num w:numId="19" w16cid:durableId="267274478">
    <w:abstractNumId w:val="40"/>
  </w:num>
  <w:num w:numId="20" w16cid:durableId="69040881">
    <w:abstractNumId w:val="52"/>
  </w:num>
  <w:num w:numId="21" w16cid:durableId="43721811">
    <w:abstractNumId w:val="55"/>
  </w:num>
  <w:num w:numId="22" w16cid:durableId="349767737">
    <w:abstractNumId w:val="31"/>
  </w:num>
  <w:num w:numId="23" w16cid:durableId="758213266">
    <w:abstractNumId w:val="51"/>
  </w:num>
  <w:num w:numId="24" w16cid:durableId="704523057">
    <w:abstractNumId w:val="22"/>
  </w:num>
  <w:num w:numId="25" w16cid:durableId="1418134482">
    <w:abstractNumId w:val="30"/>
  </w:num>
  <w:num w:numId="26" w16cid:durableId="1760057154">
    <w:abstractNumId w:val="67"/>
  </w:num>
  <w:num w:numId="27" w16cid:durableId="841314018">
    <w:abstractNumId w:val="63"/>
  </w:num>
  <w:num w:numId="28" w16cid:durableId="2001228388">
    <w:abstractNumId w:val="62"/>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61"/>
  </w:num>
  <w:num w:numId="39" w16cid:durableId="1766271174">
    <w:abstractNumId w:val="64"/>
  </w:num>
  <w:num w:numId="40" w16cid:durableId="2037385382">
    <w:abstractNumId w:val="50"/>
  </w:num>
  <w:num w:numId="41" w16cid:durableId="1793938391">
    <w:abstractNumId w:val="53"/>
  </w:num>
  <w:num w:numId="42" w16cid:durableId="25759215">
    <w:abstractNumId w:val="60"/>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9"/>
  </w:num>
  <w:num w:numId="52" w16cid:durableId="376780110">
    <w:abstractNumId w:val="29"/>
  </w:num>
  <w:num w:numId="53" w16cid:durableId="1782187858">
    <w:abstractNumId w:val="45"/>
  </w:num>
  <w:num w:numId="54" w16cid:durableId="530538328">
    <w:abstractNumId w:val="14"/>
  </w:num>
  <w:num w:numId="55" w16cid:durableId="1905876402">
    <w:abstractNumId w:val="42"/>
  </w:num>
  <w:num w:numId="56" w16cid:durableId="319770087">
    <w:abstractNumId w:val="57"/>
  </w:num>
  <w:num w:numId="57" w16cid:durableId="1377508755">
    <w:abstractNumId w:val="33"/>
  </w:num>
  <w:num w:numId="58" w16cid:durableId="1454397879">
    <w:abstractNumId w:val="56"/>
  </w:num>
  <w:num w:numId="59" w16cid:durableId="1616210920">
    <w:abstractNumId w:val="41"/>
  </w:num>
  <w:num w:numId="60" w16cid:durableId="1441148995">
    <w:abstractNumId w:val="44"/>
  </w:num>
  <w:num w:numId="61" w16cid:durableId="145442242">
    <w:abstractNumId w:val="47"/>
  </w:num>
  <w:num w:numId="62" w16cid:durableId="224687713">
    <w:abstractNumId w:val="12"/>
  </w:num>
  <w:num w:numId="63" w16cid:durableId="185867553">
    <w:abstractNumId w:val="46"/>
  </w:num>
  <w:num w:numId="64" w16cid:durableId="718095515">
    <w:abstractNumId w:val="58"/>
  </w:num>
  <w:num w:numId="65" w16cid:durableId="963776281">
    <w:abstractNumId w:val="26"/>
  </w:num>
  <w:num w:numId="66" w16cid:durableId="267544215">
    <w:abstractNumId w:val="21"/>
  </w:num>
  <w:num w:numId="67" w16cid:durableId="1624195546">
    <w:abstractNumId w:val="39"/>
  </w:num>
  <w:num w:numId="68" w16cid:durableId="750082472">
    <w:abstractNumId w:val="48"/>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967156610">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69E"/>
    <w:rsid w:val="00014A61"/>
    <w:rsid w:val="0001618D"/>
    <w:rsid w:val="00016762"/>
    <w:rsid w:val="00020FD4"/>
    <w:rsid w:val="00021A03"/>
    <w:rsid w:val="00021ECC"/>
    <w:rsid w:val="00021EFA"/>
    <w:rsid w:val="000244A2"/>
    <w:rsid w:val="00026246"/>
    <w:rsid w:val="00026673"/>
    <w:rsid w:val="00026690"/>
    <w:rsid w:val="00026D16"/>
    <w:rsid w:val="00030301"/>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463"/>
    <w:rsid w:val="00040C0F"/>
    <w:rsid w:val="00041592"/>
    <w:rsid w:val="00041D4A"/>
    <w:rsid w:val="00042D50"/>
    <w:rsid w:val="000431AC"/>
    <w:rsid w:val="0004377E"/>
    <w:rsid w:val="000438D8"/>
    <w:rsid w:val="00043C51"/>
    <w:rsid w:val="00044728"/>
    <w:rsid w:val="00044B63"/>
    <w:rsid w:val="000455B9"/>
    <w:rsid w:val="000464E8"/>
    <w:rsid w:val="000466D2"/>
    <w:rsid w:val="00047791"/>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B50"/>
    <w:rsid w:val="00072F31"/>
    <w:rsid w:val="00072FE6"/>
    <w:rsid w:val="000731B3"/>
    <w:rsid w:val="000738C7"/>
    <w:rsid w:val="000749D7"/>
    <w:rsid w:val="00074A01"/>
    <w:rsid w:val="0007511C"/>
    <w:rsid w:val="000757D8"/>
    <w:rsid w:val="00075D27"/>
    <w:rsid w:val="00076185"/>
    <w:rsid w:val="0007702B"/>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46FD"/>
    <w:rsid w:val="00095834"/>
    <w:rsid w:val="00096006"/>
    <w:rsid w:val="0009724E"/>
    <w:rsid w:val="000972EC"/>
    <w:rsid w:val="00097B80"/>
    <w:rsid w:val="000A0997"/>
    <w:rsid w:val="000A0DFE"/>
    <w:rsid w:val="000A0F5D"/>
    <w:rsid w:val="000A1341"/>
    <w:rsid w:val="000A1E34"/>
    <w:rsid w:val="000A2CBA"/>
    <w:rsid w:val="000A4E33"/>
    <w:rsid w:val="000A5267"/>
    <w:rsid w:val="000A5738"/>
    <w:rsid w:val="000A5FB1"/>
    <w:rsid w:val="000A7BF8"/>
    <w:rsid w:val="000B0CED"/>
    <w:rsid w:val="000B0F49"/>
    <w:rsid w:val="000B2C5B"/>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04BF"/>
    <w:rsid w:val="000D13D6"/>
    <w:rsid w:val="000D18E9"/>
    <w:rsid w:val="000D26D8"/>
    <w:rsid w:val="000D2876"/>
    <w:rsid w:val="000D293C"/>
    <w:rsid w:val="000D29AC"/>
    <w:rsid w:val="000D412D"/>
    <w:rsid w:val="000D4406"/>
    <w:rsid w:val="000D4B9C"/>
    <w:rsid w:val="000D4E2B"/>
    <w:rsid w:val="000D5C58"/>
    <w:rsid w:val="000D61D5"/>
    <w:rsid w:val="000D638A"/>
    <w:rsid w:val="000D6626"/>
    <w:rsid w:val="000E083B"/>
    <w:rsid w:val="000E0EAE"/>
    <w:rsid w:val="000E1743"/>
    <w:rsid w:val="000E1D12"/>
    <w:rsid w:val="000E234F"/>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281"/>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57C8"/>
    <w:rsid w:val="0014616E"/>
    <w:rsid w:val="0014653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205"/>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04F"/>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1D59"/>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2959"/>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110"/>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08"/>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D77"/>
    <w:rsid w:val="002B6FEA"/>
    <w:rsid w:val="002B7FC1"/>
    <w:rsid w:val="002C14FC"/>
    <w:rsid w:val="002C2936"/>
    <w:rsid w:val="002C2DD1"/>
    <w:rsid w:val="002C362D"/>
    <w:rsid w:val="002C3C46"/>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B65"/>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9AA"/>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06C6"/>
    <w:rsid w:val="00331673"/>
    <w:rsid w:val="00331ED1"/>
    <w:rsid w:val="003328D9"/>
    <w:rsid w:val="00333BFA"/>
    <w:rsid w:val="00334EB8"/>
    <w:rsid w:val="00335A01"/>
    <w:rsid w:val="00335DA5"/>
    <w:rsid w:val="00336073"/>
    <w:rsid w:val="00336A4B"/>
    <w:rsid w:val="00336C56"/>
    <w:rsid w:val="00337539"/>
    <w:rsid w:val="003406FD"/>
    <w:rsid w:val="00340F7A"/>
    <w:rsid w:val="00341323"/>
    <w:rsid w:val="00341929"/>
    <w:rsid w:val="00341D9A"/>
    <w:rsid w:val="00342AD7"/>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6756A"/>
    <w:rsid w:val="00370489"/>
    <w:rsid w:val="00370DE7"/>
    <w:rsid w:val="00371433"/>
    <w:rsid w:val="00371552"/>
    <w:rsid w:val="00371BE1"/>
    <w:rsid w:val="00371F8B"/>
    <w:rsid w:val="00373C74"/>
    <w:rsid w:val="00373F9F"/>
    <w:rsid w:val="00374650"/>
    <w:rsid w:val="00374A04"/>
    <w:rsid w:val="003752BF"/>
    <w:rsid w:val="00375417"/>
    <w:rsid w:val="003754D9"/>
    <w:rsid w:val="00376628"/>
    <w:rsid w:val="003771ED"/>
    <w:rsid w:val="00377497"/>
    <w:rsid w:val="00377890"/>
    <w:rsid w:val="00377925"/>
    <w:rsid w:val="00377C16"/>
    <w:rsid w:val="00377C87"/>
    <w:rsid w:val="00377C96"/>
    <w:rsid w:val="0038039F"/>
    <w:rsid w:val="00380DF6"/>
    <w:rsid w:val="003819C8"/>
    <w:rsid w:val="00382715"/>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17F0"/>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770"/>
    <w:rsid w:val="003C5AB4"/>
    <w:rsid w:val="003C5C6B"/>
    <w:rsid w:val="003C5CA2"/>
    <w:rsid w:val="003C5D9B"/>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1BA"/>
    <w:rsid w:val="003E0A08"/>
    <w:rsid w:val="003E0FEA"/>
    <w:rsid w:val="003E1160"/>
    <w:rsid w:val="003E1371"/>
    <w:rsid w:val="003E18C5"/>
    <w:rsid w:val="003E23F7"/>
    <w:rsid w:val="003E436D"/>
    <w:rsid w:val="003E46F7"/>
    <w:rsid w:val="003E4DB9"/>
    <w:rsid w:val="003E51C1"/>
    <w:rsid w:val="003E5B9A"/>
    <w:rsid w:val="003E713F"/>
    <w:rsid w:val="003F092C"/>
    <w:rsid w:val="003F0DA7"/>
    <w:rsid w:val="003F12AB"/>
    <w:rsid w:val="003F139A"/>
    <w:rsid w:val="003F1531"/>
    <w:rsid w:val="003F18FD"/>
    <w:rsid w:val="003F2587"/>
    <w:rsid w:val="003F25CB"/>
    <w:rsid w:val="003F39CF"/>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DF"/>
    <w:rsid w:val="004202E2"/>
    <w:rsid w:val="0042187D"/>
    <w:rsid w:val="00422AEB"/>
    <w:rsid w:val="00422D06"/>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831"/>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1C8"/>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0362"/>
    <w:rsid w:val="004812AC"/>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4AB"/>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1C2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5D13"/>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241E"/>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1D"/>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4F58"/>
    <w:rsid w:val="00546FB4"/>
    <w:rsid w:val="00547265"/>
    <w:rsid w:val="00547353"/>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67B6E"/>
    <w:rsid w:val="00570722"/>
    <w:rsid w:val="005717E5"/>
    <w:rsid w:val="005717E7"/>
    <w:rsid w:val="0057188A"/>
    <w:rsid w:val="005719A0"/>
    <w:rsid w:val="0057348B"/>
    <w:rsid w:val="0057452E"/>
    <w:rsid w:val="005753B6"/>
    <w:rsid w:val="0057636E"/>
    <w:rsid w:val="005769FF"/>
    <w:rsid w:val="0058000D"/>
    <w:rsid w:val="00580323"/>
    <w:rsid w:val="005806D2"/>
    <w:rsid w:val="00580F27"/>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03A"/>
    <w:rsid w:val="005A5EA1"/>
    <w:rsid w:val="005A7025"/>
    <w:rsid w:val="005A7309"/>
    <w:rsid w:val="005B0749"/>
    <w:rsid w:val="005B13D2"/>
    <w:rsid w:val="005B16C8"/>
    <w:rsid w:val="005B19E4"/>
    <w:rsid w:val="005B1D8D"/>
    <w:rsid w:val="005B24C3"/>
    <w:rsid w:val="005B27E9"/>
    <w:rsid w:val="005B2A1D"/>
    <w:rsid w:val="005B2C82"/>
    <w:rsid w:val="005B2D9B"/>
    <w:rsid w:val="005B2FD0"/>
    <w:rsid w:val="005B3312"/>
    <w:rsid w:val="005B34A6"/>
    <w:rsid w:val="005B383F"/>
    <w:rsid w:val="005B46C1"/>
    <w:rsid w:val="005B484C"/>
    <w:rsid w:val="005B73AA"/>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0AA"/>
    <w:rsid w:val="005E36FB"/>
    <w:rsid w:val="005E3B81"/>
    <w:rsid w:val="005E4667"/>
    <w:rsid w:val="005E5FE0"/>
    <w:rsid w:val="005E6BBE"/>
    <w:rsid w:val="005F074D"/>
    <w:rsid w:val="005F0E6E"/>
    <w:rsid w:val="005F13F0"/>
    <w:rsid w:val="005F1868"/>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37BC1"/>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5449"/>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0D5"/>
    <w:rsid w:val="00676BA9"/>
    <w:rsid w:val="00680281"/>
    <w:rsid w:val="00681038"/>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68"/>
    <w:rsid w:val="00696EED"/>
    <w:rsid w:val="00696F73"/>
    <w:rsid w:val="006978CF"/>
    <w:rsid w:val="00697ADF"/>
    <w:rsid w:val="006A2889"/>
    <w:rsid w:val="006A310C"/>
    <w:rsid w:val="006A4AF7"/>
    <w:rsid w:val="006A50A4"/>
    <w:rsid w:val="006A58FD"/>
    <w:rsid w:val="006A5A22"/>
    <w:rsid w:val="006A6750"/>
    <w:rsid w:val="006A675A"/>
    <w:rsid w:val="006A70D1"/>
    <w:rsid w:val="006A7476"/>
    <w:rsid w:val="006B257C"/>
    <w:rsid w:val="006B3FBF"/>
    <w:rsid w:val="006B45D2"/>
    <w:rsid w:val="006B4773"/>
    <w:rsid w:val="006B4B0E"/>
    <w:rsid w:val="006B4DA5"/>
    <w:rsid w:val="006B5492"/>
    <w:rsid w:val="006B5692"/>
    <w:rsid w:val="006B56F2"/>
    <w:rsid w:val="006B5CC8"/>
    <w:rsid w:val="006B64E0"/>
    <w:rsid w:val="006B6D69"/>
    <w:rsid w:val="006C01D4"/>
    <w:rsid w:val="006C176F"/>
    <w:rsid w:val="006C1CEA"/>
    <w:rsid w:val="006C2CBB"/>
    <w:rsid w:val="006C2ED7"/>
    <w:rsid w:val="006C30A2"/>
    <w:rsid w:val="006C4A69"/>
    <w:rsid w:val="006C613D"/>
    <w:rsid w:val="006C6272"/>
    <w:rsid w:val="006C63B5"/>
    <w:rsid w:val="006C6B7B"/>
    <w:rsid w:val="006C7F42"/>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3DCC"/>
    <w:rsid w:val="006E533D"/>
    <w:rsid w:val="006E5728"/>
    <w:rsid w:val="006E611B"/>
    <w:rsid w:val="006E6783"/>
    <w:rsid w:val="006E6883"/>
    <w:rsid w:val="006E7451"/>
    <w:rsid w:val="006E75C7"/>
    <w:rsid w:val="006E7679"/>
    <w:rsid w:val="006F2F71"/>
    <w:rsid w:val="006F5A0F"/>
    <w:rsid w:val="006F61E0"/>
    <w:rsid w:val="006F631C"/>
    <w:rsid w:val="006F66D2"/>
    <w:rsid w:val="006F6DAA"/>
    <w:rsid w:val="006F7115"/>
    <w:rsid w:val="006F7E0A"/>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575"/>
    <w:rsid w:val="00730690"/>
    <w:rsid w:val="007317B5"/>
    <w:rsid w:val="0073182B"/>
    <w:rsid w:val="0073210C"/>
    <w:rsid w:val="0073238A"/>
    <w:rsid w:val="00733758"/>
    <w:rsid w:val="00734BBA"/>
    <w:rsid w:val="00734FAB"/>
    <w:rsid w:val="00735388"/>
    <w:rsid w:val="00735E40"/>
    <w:rsid w:val="0073602A"/>
    <w:rsid w:val="00736DCB"/>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697B"/>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31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474D"/>
    <w:rsid w:val="007A5098"/>
    <w:rsid w:val="007A52D9"/>
    <w:rsid w:val="007A55F8"/>
    <w:rsid w:val="007A5BDA"/>
    <w:rsid w:val="007A7D55"/>
    <w:rsid w:val="007A7E8A"/>
    <w:rsid w:val="007A7F43"/>
    <w:rsid w:val="007B044B"/>
    <w:rsid w:val="007B0969"/>
    <w:rsid w:val="007B12FF"/>
    <w:rsid w:val="007B185F"/>
    <w:rsid w:val="007B2A01"/>
    <w:rsid w:val="007B2E75"/>
    <w:rsid w:val="007B4DFE"/>
    <w:rsid w:val="007B6219"/>
    <w:rsid w:val="007B6FE5"/>
    <w:rsid w:val="007C0612"/>
    <w:rsid w:val="007C07FE"/>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3ED1"/>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05"/>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27E"/>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3FD"/>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639"/>
    <w:rsid w:val="00861C17"/>
    <w:rsid w:val="00861F49"/>
    <w:rsid w:val="0086202D"/>
    <w:rsid w:val="008638DF"/>
    <w:rsid w:val="00863A22"/>
    <w:rsid w:val="00863DB7"/>
    <w:rsid w:val="00864390"/>
    <w:rsid w:val="008643DD"/>
    <w:rsid w:val="008644B7"/>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1868"/>
    <w:rsid w:val="008930CD"/>
    <w:rsid w:val="008931B4"/>
    <w:rsid w:val="0089331B"/>
    <w:rsid w:val="008933BC"/>
    <w:rsid w:val="00893B85"/>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523"/>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A6C"/>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013"/>
    <w:rsid w:val="0091615C"/>
    <w:rsid w:val="00916A53"/>
    <w:rsid w:val="00916CA4"/>
    <w:rsid w:val="00917759"/>
    <w:rsid w:val="00917B04"/>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4849"/>
    <w:rsid w:val="0094510F"/>
    <w:rsid w:val="00945BA8"/>
    <w:rsid w:val="00945C66"/>
    <w:rsid w:val="0094637F"/>
    <w:rsid w:val="00946582"/>
    <w:rsid w:val="00946722"/>
    <w:rsid w:val="009502F5"/>
    <w:rsid w:val="0095075F"/>
    <w:rsid w:val="0095251F"/>
    <w:rsid w:val="00952FEB"/>
    <w:rsid w:val="00954A8F"/>
    <w:rsid w:val="00955F2F"/>
    <w:rsid w:val="00956162"/>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06FF"/>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2FBA"/>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1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07D"/>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941"/>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BF7"/>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87A0A"/>
    <w:rsid w:val="00A91483"/>
    <w:rsid w:val="00A92611"/>
    <w:rsid w:val="00A934E0"/>
    <w:rsid w:val="00A936F0"/>
    <w:rsid w:val="00A94866"/>
    <w:rsid w:val="00A96450"/>
    <w:rsid w:val="00A96630"/>
    <w:rsid w:val="00A97192"/>
    <w:rsid w:val="00A975A5"/>
    <w:rsid w:val="00A97EF0"/>
    <w:rsid w:val="00AA1198"/>
    <w:rsid w:val="00AA2718"/>
    <w:rsid w:val="00AA29DF"/>
    <w:rsid w:val="00AA3178"/>
    <w:rsid w:val="00AA362E"/>
    <w:rsid w:val="00AA409B"/>
    <w:rsid w:val="00AA494A"/>
    <w:rsid w:val="00AA4FAA"/>
    <w:rsid w:val="00AA52E1"/>
    <w:rsid w:val="00AA62D6"/>
    <w:rsid w:val="00AA66DF"/>
    <w:rsid w:val="00AA6796"/>
    <w:rsid w:val="00AA6BBB"/>
    <w:rsid w:val="00AA78B2"/>
    <w:rsid w:val="00AA7C0D"/>
    <w:rsid w:val="00AA7DD1"/>
    <w:rsid w:val="00AB1717"/>
    <w:rsid w:val="00AB1754"/>
    <w:rsid w:val="00AB1A3D"/>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35D6"/>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3F2C"/>
    <w:rsid w:val="00B44F30"/>
    <w:rsid w:val="00B4694C"/>
    <w:rsid w:val="00B4698A"/>
    <w:rsid w:val="00B47C05"/>
    <w:rsid w:val="00B47DA8"/>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3FB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5FE0"/>
    <w:rsid w:val="00C26588"/>
    <w:rsid w:val="00C265EA"/>
    <w:rsid w:val="00C30158"/>
    <w:rsid w:val="00C3061F"/>
    <w:rsid w:val="00C31457"/>
    <w:rsid w:val="00C31918"/>
    <w:rsid w:val="00C32030"/>
    <w:rsid w:val="00C327B5"/>
    <w:rsid w:val="00C32E53"/>
    <w:rsid w:val="00C32F58"/>
    <w:rsid w:val="00C338F5"/>
    <w:rsid w:val="00C35066"/>
    <w:rsid w:val="00C357D8"/>
    <w:rsid w:val="00C369E6"/>
    <w:rsid w:val="00C373EA"/>
    <w:rsid w:val="00C37E50"/>
    <w:rsid w:val="00C41097"/>
    <w:rsid w:val="00C42549"/>
    <w:rsid w:val="00C42A0E"/>
    <w:rsid w:val="00C42C5E"/>
    <w:rsid w:val="00C42D64"/>
    <w:rsid w:val="00C444A8"/>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2E89"/>
    <w:rsid w:val="00C832AB"/>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6AF0"/>
    <w:rsid w:val="00C970BE"/>
    <w:rsid w:val="00C970C8"/>
    <w:rsid w:val="00CA02E5"/>
    <w:rsid w:val="00CA05C0"/>
    <w:rsid w:val="00CA2740"/>
    <w:rsid w:val="00CA311A"/>
    <w:rsid w:val="00CA39D0"/>
    <w:rsid w:val="00CA3A3B"/>
    <w:rsid w:val="00CA47CB"/>
    <w:rsid w:val="00CA5166"/>
    <w:rsid w:val="00CA5C29"/>
    <w:rsid w:val="00CB07D6"/>
    <w:rsid w:val="00CB0BC6"/>
    <w:rsid w:val="00CB18F9"/>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0F7"/>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968"/>
    <w:rsid w:val="00D03CCF"/>
    <w:rsid w:val="00D0448C"/>
    <w:rsid w:val="00D04642"/>
    <w:rsid w:val="00D05666"/>
    <w:rsid w:val="00D10723"/>
    <w:rsid w:val="00D10FA6"/>
    <w:rsid w:val="00D11917"/>
    <w:rsid w:val="00D1231A"/>
    <w:rsid w:val="00D12A02"/>
    <w:rsid w:val="00D13737"/>
    <w:rsid w:val="00D1450B"/>
    <w:rsid w:val="00D14A48"/>
    <w:rsid w:val="00D1581F"/>
    <w:rsid w:val="00D159D2"/>
    <w:rsid w:val="00D1609F"/>
    <w:rsid w:val="00D1682C"/>
    <w:rsid w:val="00D16AE3"/>
    <w:rsid w:val="00D172AA"/>
    <w:rsid w:val="00D20B5F"/>
    <w:rsid w:val="00D22226"/>
    <w:rsid w:val="00D22DD1"/>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1616"/>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18CA"/>
    <w:rsid w:val="00DB2857"/>
    <w:rsid w:val="00DB374C"/>
    <w:rsid w:val="00DB4478"/>
    <w:rsid w:val="00DB4B5C"/>
    <w:rsid w:val="00DB4CE3"/>
    <w:rsid w:val="00DB5373"/>
    <w:rsid w:val="00DB6C5A"/>
    <w:rsid w:val="00DB6D53"/>
    <w:rsid w:val="00DB734E"/>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5FE3"/>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D7C2A"/>
    <w:rsid w:val="00DE0954"/>
    <w:rsid w:val="00DE0A53"/>
    <w:rsid w:val="00DE18FF"/>
    <w:rsid w:val="00DE290C"/>
    <w:rsid w:val="00DE37BE"/>
    <w:rsid w:val="00DE3D84"/>
    <w:rsid w:val="00DE3F51"/>
    <w:rsid w:val="00DE4696"/>
    <w:rsid w:val="00DE4BE1"/>
    <w:rsid w:val="00DE5029"/>
    <w:rsid w:val="00DE5711"/>
    <w:rsid w:val="00DE6AC5"/>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A7E"/>
    <w:rsid w:val="00DF5B4F"/>
    <w:rsid w:val="00DF690E"/>
    <w:rsid w:val="00DF6C8C"/>
    <w:rsid w:val="00DF75AC"/>
    <w:rsid w:val="00DF7D38"/>
    <w:rsid w:val="00DF7FC3"/>
    <w:rsid w:val="00E013A4"/>
    <w:rsid w:val="00E0152E"/>
    <w:rsid w:val="00E01599"/>
    <w:rsid w:val="00E01BF6"/>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575A0"/>
    <w:rsid w:val="00E6008D"/>
    <w:rsid w:val="00E6084D"/>
    <w:rsid w:val="00E60B06"/>
    <w:rsid w:val="00E61D90"/>
    <w:rsid w:val="00E6378C"/>
    <w:rsid w:val="00E639A9"/>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5595"/>
    <w:rsid w:val="00EA634B"/>
    <w:rsid w:val="00EA6573"/>
    <w:rsid w:val="00EA6E8F"/>
    <w:rsid w:val="00EB1467"/>
    <w:rsid w:val="00EB243A"/>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3476"/>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016"/>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E9F"/>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73A"/>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A7A43"/>
    <w:rsid w:val="00FB0339"/>
    <w:rsid w:val="00FB102E"/>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247"/>
    <w:rsid w:val="00FB66D2"/>
    <w:rsid w:val="00FB6B51"/>
    <w:rsid w:val="00FB7BCA"/>
    <w:rsid w:val="00FC0297"/>
    <w:rsid w:val="00FC1047"/>
    <w:rsid w:val="00FC1F78"/>
    <w:rsid w:val="00FC2982"/>
    <w:rsid w:val="00FC30FB"/>
    <w:rsid w:val="00FC3ABB"/>
    <w:rsid w:val="00FC3B75"/>
    <w:rsid w:val="00FC46D9"/>
    <w:rsid w:val="00FC5CAE"/>
    <w:rsid w:val="00FC5EA5"/>
    <w:rsid w:val="00FC674E"/>
    <w:rsid w:val="00FD003B"/>
    <w:rsid w:val="00FD0E24"/>
    <w:rsid w:val="00FD1A28"/>
    <w:rsid w:val="00FD1E9A"/>
    <w:rsid w:val="00FD2092"/>
    <w:rsid w:val="00FD2A30"/>
    <w:rsid w:val="00FD34DC"/>
    <w:rsid w:val="00FD477B"/>
    <w:rsid w:val="00FD4D3A"/>
    <w:rsid w:val="00FD4F98"/>
    <w:rsid w:val="00FD6FC4"/>
    <w:rsid w:val="00FD7A53"/>
    <w:rsid w:val="00FE0381"/>
    <w:rsid w:val="00FE0385"/>
    <w:rsid w:val="00FE1B67"/>
    <w:rsid w:val="00FE23EC"/>
    <w:rsid w:val="00FE252E"/>
    <w:rsid w:val="00FE2556"/>
    <w:rsid w:val="00FE3D1F"/>
    <w:rsid w:val="00FE3D7C"/>
    <w:rsid w:val="00FE4654"/>
    <w:rsid w:val="00FE56C8"/>
    <w:rsid w:val="00FE5735"/>
    <w:rsid w:val="00FE5EB7"/>
    <w:rsid w:val="00FE6998"/>
    <w:rsid w:val="00FE69FB"/>
    <w:rsid w:val="00FE6D46"/>
    <w:rsid w:val="00FE7204"/>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5ADC"/>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6361</Words>
  <Characters>3627</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Inga Miškinienė</cp:lastModifiedBy>
  <cp:revision>121</cp:revision>
  <cp:lastPrinted>2022-04-29T11:22:00Z</cp:lastPrinted>
  <dcterms:created xsi:type="dcterms:W3CDTF">2025-10-20T11:34:00Z</dcterms:created>
  <dcterms:modified xsi:type="dcterms:W3CDTF">2026-05-08T05:23:00Z</dcterms:modified>
</cp:coreProperties>
</file>